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FC" w:rsidRPr="00186826" w:rsidRDefault="0018421D">
      <w:pPr>
        <w:pStyle w:val="a4"/>
        <w:rPr>
          <w:sz w:val="22"/>
          <w:szCs w:val="22"/>
        </w:rPr>
      </w:pPr>
      <w:bookmarkStart w:id="0" w:name="_docStart_1"/>
      <w:bookmarkStart w:id="1" w:name="_title_1"/>
      <w:bookmarkStart w:id="2" w:name="_ref_48714694"/>
      <w:bookmarkEnd w:id="0"/>
      <w:r>
        <w:rPr>
          <w:sz w:val="22"/>
          <w:szCs w:val="22"/>
        </w:rPr>
        <w:t xml:space="preserve">   </w:t>
      </w:r>
      <w:r w:rsidR="00B601B9"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rsidR="00E808FC" w:rsidRPr="00186826" w:rsidRDefault="00B601B9" w:rsidP="00E808FC">
      <w:pPr>
        <w:pStyle w:val="a4"/>
        <w:rPr>
          <w:sz w:val="22"/>
          <w:szCs w:val="22"/>
        </w:rPr>
      </w:pPr>
      <w:r w:rsidRPr="00186826">
        <w:rPr>
          <w:sz w:val="22"/>
          <w:szCs w:val="22"/>
        </w:rPr>
        <w:t xml:space="preserve">поставки </w:t>
      </w:r>
      <w:bookmarkEnd w:id="1"/>
      <w:bookmarkEnd w:id="2"/>
      <w:r w:rsidR="00E95F49">
        <w:rPr>
          <w:sz w:val="22"/>
          <w:szCs w:val="22"/>
        </w:rPr>
        <w:t>товара для</w:t>
      </w:r>
      <w:r w:rsidR="00E44905">
        <w:rPr>
          <w:sz w:val="22"/>
          <w:szCs w:val="22"/>
        </w:rPr>
        <w:t xml:space="preserve"> хостела</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rsidTr="00B07FC6">
        <w:tc>
          <w:tcPr>
            <w:tcW w:w="1717" w:type="pct"/>
            <w:tcBorders>
              <w:top w:val="nil"/>
              <w:left w:val="nil"/>
              <w:bottom w:val="nil"/>
              <w:right w:val="nil"/>
            </w:tcBorders>
          </w:tcPr>
          <w:p w:rsidR="00B601B9" w:rsidRPr="00186826" w:rsidRDefault="00E808FC" w:rsidP="00AF7F94">
            <w:pPr>
              <w:pStyle w:val="Normalunindented"/>
              <w:keepNext/>
              <w:ind w:hanging="109"/>
              <w:jc w:val="left"/>
            </w:pPr>
            <w:r w:rsidRPr="00186826">
              <w:t xml:space="preserve"> </w:t>
            </w:r>
            <w:r w:rsidR="00B601B9" w:rsidRPr="00186826">
              <w:t xml:space="preserve">г. </w:t>
            </w:r>
            <w:r w:rsidRPr="006853DD">
              <w:t>Москва</w:t>
            </w:r>
          </w:p>
        </w:tc>
        <w:tc>
          <w:tcPr>
            <w:tcW w:w="3283" w:type="pct"/>
            <w:tcBorders>
              <w:top w:val="nil"/>
              <w:left w:val="nil"/>
              <w:bottom w:val="nil"/>
              <w:right w:val="nil"/>
            </w:tcBorders>
          </w:tcPr>
          <w:p w:rsidR="00B601B9" w:rsidRPr="00186826" w:rsidRDefault="009A37EF" w:rsidP="006853DD">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6853DD">
              <w:t>20</w:t>
            </w:r>
            <w:r w:rsidR="006853DD" w:rsidRPr="006853DD">
              <w:t>19</w:t>
            </w:r>
            <w:r w:rsidR="00B601B9" w:rsidRPr="00186826">
              <w:t xml:space="preserve"> г.</w:t>
            </w:r>
          </w:p>
        </w:tc>
      </w:tr>
    </w:tbl>
    <w:p w:rsidR="00B601B9" w:rsidRDefault="00B07FC6" w:rsidP="006853DD">
      <w:pPr>
        <w:spacing w:before="0" w:after="0"/>
      </w:pPr>
      <w:r w:rsidRPr="006B24AE">
        <w:rPr>
          <w:b/>
        </w:rPr>
        <w:t>Фонд по сохранению и развитию Соловецкого архипелага</w:t>
      </w:r>
      <w:r w:rsidRPr="00186826">
        <w:t>, далее именуемый </w:t>
      </w:r>
      <w:r>
        <w:t>«</w:t>
      </w:r>
      <w:r w:rsidRPr="00186826">
        <w:t xml:space="preserve">Покупатель», в </w:t>
      </w:r>
      <w:r>
        <w:t xml:space="preserve">лице </w:t>
      </w:r>
      <w:r w:rsidRPr="00186826">
        <w:t xml:space="preserve">генерального директора  </w:t>
      </w:r>
      <w:proofErr w:type="spellStart"/>
      <w:r w:rsidRPr="006B24AE">
        <w:rPr>
          <w:b/>
        </w:rPr>
        <w:t>Ходоса</w:t>
      </w:r>
      <w:proofErr w:type="spellEnd"/>
      <w:r w:rsidRPr="006B24AE">
        <w:rPr>
          <w:b/>
        </w:rPr>
        <w:t xml:space="preserve"> Александра Васильевича</w:t>
      </w:r>
      <w:r w:rsidRPr="00186826">
        <w:t xml:space="preserve">, действующего на основании устава Фонда, с одной стороны и </w:t>
      </w:r>
      <w:r w:rsidRPr="006B24AE">
        <w:rPr>
          <w:b/>
        </w:rPr>
        <w:t>Общество с ограниченной ответственностью</w:t>
      </w:r>
      <w:r w:rsidR="0073320C" w:rsidRPr="0073320C">
        <w:rPr>
          <w:b/>
        </w:rPr>
        <w:t>__________</w:t>
      </w:r>
      <w:r>
        <w:t>,</w:t>
      </w:r>
      <w:r w:rsidRPr="00186826">
        <w:t xml:space="preserve"> далее именуем</w:t>
      </w:r>
      <w:r>
        <w:t>ое</w:t>
      </w:r>
      <w:r w:rsidRPr="00186826">
        <w:t xml:space="preserve"> «Поставщик», в лице </w:t>
      </w:r>
      <w:r>
        <w:t xml:space="preserve">генерального директора </w:t>
      </w:r>
      <w:r w:rsidR="0073320C" w:rsidRPr="0073320C">
        <w:t>_____________</w:t>
      </w:r>
      <w:r w:rsidRPr="00186826">
        <w:t xml:space="preserve">, действующего </w:t>
      </w:r>
      <w:r>
        <w:t>на основании у</w:t>
      </w:r>
      <w:r w:rsidRPr="00186826">
        <w:t>става, с другой стороны</w:t>
      </w:r>
      <w:r w:rsidR="00B87745">
        <w:t xml:space="preserve">, </w:t>
      </w:r>
      <w:r w:rsidRPr="00186826">
        <w:t>вместе именуемые «Стороны» и каждый в отдельности «Сторона»,</w:t>
      </w:r>
      <w:r w:rsidR="009A37EF" w:rsidRPr="00186826">
        <w:t xml:space="preserve"> на основании результатов осуществления закупки путем проведения запроса котировок)</w:t>
      </w:r>
      <w:r w:rsidR="00492E5C" w:rsidRPr="00492E5C">
        <w:t xml:space="preserve"> </w:t>
      </w:r>
      <w:r w:rsidR="00B601B9" w:rsidRPr="00186826">
        <w:t>заключили настоящий договор (далее - Договор) о нижеследующем:</w:t>
      </w:r>
    </w:p>
    <w:p w:rsidR="00B07FC6" w:rsidRPr="00186826" w:rsidRDefault="00B07FC6" w:rsidP="006853DD">
      <w:pPr>
        <w:spacing w:before="0" w:after="0"/>
      </w:pPr>
    </w:p>
    <w:p w:rsidR="00B601B9" w:rsidRPr="00186826" w:rsidRDefault="00B601B9" w:rsidP="006853DD">
      <w:pPr>
        <w:pStyle w:val="1"/>
        <w:spacing w:before="0" w:after="0"/>
        <w:rPr>
          <w:sz w:val="22"/>
          <w:szCs w:val="22"/>
        </w:rPr>
      </w:pPr>
      <w:bookmarkStart w:id="3" w:name="_ref_48772615"/>
      <w:r w:rsidRPr="00186826">
        <w:rPr>
          <w:sz w:val="22"/>
          <w:szCs w:val="22"/>
        </w:rPr>
        <w:t>Предмет договора</w:t>
      </w:r>
      <w:bookmarkEnd w:id="3"/>
    </w:p>
    <w:p w:rsidR="00B601B9" w:rsidRDefault="00B601B9" w:rsidP="006853DD">
      <w:pPr>
        <w:pStyle w:val="2"/>
        <w:spacing w:before="0" w:after="0"/>
        <w:rPr>
          <w:szCs w:val="22"/>
        </w:rPr>
      </w:pPr>
      <w:bookmarkStart w:id="4" w:name="_ref_48930116"/>
      <w:r w:rsidRPr="00186826">
        <w:rPr>
          <w:szCs w:val="22"/>
        </w:rPr>
        <w:t xml:space="preserve">Поставщик обязуется передать в обусловленный Договором срок в собственность Покупателю, а Покупатель обязуется принять и оплатить товар, указанный </w:t>
      </w:r>
      <w:r w:rsidR="00B87745">
        <w:rPr>
          <w:szCs w:val="22"/>
        </w:rPr>
        <w:t>с</w:t>
      </w:r>
      <w:r w:rsidRPr="00186826">
        <w:rPr>
          <w:szCs w:val="22"/>
        </w:rPr>
        <w:t>пецификаци</w:t>
      </w:r>
      <w:r w:rsidR="00B87745">
        <w:rPr>
          <w:szCs w:val="22"/>
        </w:rPr>
        <w:t>и</w:t>
      </w:r>
      <w:r w:rsidRPr="00186826">
        <w:rPr>
          <w:szCs w:val="22"/>
        </w:rPr>
        <w:t xml:space="preserve"> товара (далее - товар).</w:t>
      </w:r>
      <w:bookmarkEnd w:id="4"/>
    </w:p>
    <w:p w:rsidR="006853DD" w:rsidRPr="006853DD" w:rsidRDefault="006853DD" w:rsidP="006853DD"/>
    <w:p w:rsidR="00B601B9" w:rsidRPr="00186826" w:rsidRDefault="00B601B9" w:rsidP="006853DD">
      <w:pPr>
        <w:pStyle w:val="1"/>
        <w:spacing w:before="0" w:after="0"/>
        <w:rPr>
          <w:sz w:val="22"/>
          <w:szCs w:val="22"/>
        </w:rPr>
      </w:pPr>
      <w:bookmarkStart w:id="5" w:name="_ref_49251242"/>
      <w:r w:rsidRPr="00186826">
        <w:rPr>
          <w:sz w:val="22"/>
          <w:szCs w:val="22"/>
        </w:rPr>
        <w:t>Комплект, комплектность и документы на товар</w:t>
      </w:r>
      <w:bookmarkEnd w:id="5"/>
    </w:p>
    <w:p w:rsidR="00B601B9" w:rsidRPr="00186826" w:rsidRDefault="00B601B9" w:rsidP="006853DD">
      <w:pPr>
        <w:pStyle w:val="2"/>
        <w:spacing w:before="0" w:after="0"/>
        <w:rPr>
          <w:szCs w:val="22"/>
        </w:rPr>
      </w:pPr>
      <w:bookmarkStart w:id="6" w:name="_ref_49267907"/>
      <w:r w:rsidRPr="00186826">
        <w:rPr>
          <w:szCs w:val="22"/>
        </w:rPr>
        <w:t xml:space="preserve">Все товары, подлежащие поставке по Договору, </w:t>
      </w:r>
      <w:r w:rsidR="00B87745">
        <w:rPr>
          <w:szCs w:val="22"/>
        </w:rPr>
        <w:t xml:space="preserve">должны быть переданы Покупателю </w:t>
      </w:r>
      <w:r w:rsidR="00B87745" w:rsidRPr="00186826">
        <w:rPr>
          <w:szCs w:val="22"/>
        </w:rPr>
        <w:t>в</w:t>
      </w:r>
      <w:r w:rsidRPr="00186826">
        <w:rPr>
          <w:szCs w:val="22"/>
        </w:rPr>
        <w:t xml:space="preserve"> комплект</w:t>
      </w:r>
      <w:r w:rsidR="00B87745">
        <w:rPr>
          <w:szCs w:val="22"/>
        </w:rPr>
        <w:t>е</w:t>
      </w:r>
      <w:r w:rsidR="00492E5C">
        <w:rPr>
          <w:szCs w:val="22"/>
        </w:rPr>
        <w:t xml:space="preserve"> (ст</w:t>
      </w:r>
      <w:r w:rsidRPr="00186826">
        <w:rPr>
          <w:szCs w:val="22"/>
        </w:rPr>
        <w:t>.</w:t>
      </w:r>
      <w:bookmarkEnd w:id="6"/>
      <w:r w:rsidR="00492E5C">
        <w:rPr>
          <w:szCs w:val="22"/>
        </w:rPr>
        <w:t>479 ГК РФ).</w:t>
      </w:r>
    </w:p>
    <w:p w:rsidR="00B601B9" w:rsidRPr="00186826" w:rsidRDefault="00B601B9" w:rsidP="006853DD">
      <w:pPr>
        <w:spacing w:before="0" w:after="0"/>
      </w:pPr>
      <w:r w:rsidRPr="00186826">
        <w:t>Обязательство по передаче товаров в комплекте считается исполненным с момента передачи всех товаров, включенных в этот комплект.</w:t>
      </w:r>
    </w:p>
    <w:p w:rsidR="00B601B9" w:rsidRPr="00186826" w:rsidRDefault="00B601B9" w:rsidP="006853DD">
      <w:pPr>
        <w:pStyle w:val="2"/>
        <w:spacing w:before="0" w:after="0"/>
        <w:rPr>
          <w:szCs w:val="22"/>
        </w:rPr>
      </w:pPr>
      <w:bookmarkStart w:id="7"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7"/>
    </w:p>
    <w:p w:rsidR="00B601B9" w:rsidRPr="00186826" w:rsidRDefault="00B601B9" w:rsidP="006853DD">
      <w:pPr>
        <w:pStyle w:val="2"/>
        <w:spacing w:before="0" w:after="0"/>
        <w:rPr>
          <w:szCs w:val="22"/>
        </w:rPr>
      </w:pPr>
      <w:bookmarkStart w:id="8" w:name="_ref_49276275"/>
      <w:r w:rsidRPr="00186826">
        <w:rPr>
          <w:szCs w:val="22"/>
        </w:rPr>
        <w:t>Передача некомплектного товара</w:t>
      </w:r>
      <w:bookmarkEnd w:id="8"/>
      <w:r w:rsidR="009A37EF" w:rsidRPr="00186826">
        <w:rPr>
          <w:szCs w:val="22"/>
        </w:rPr>
        <w:t>.</w:t>
      </w:r>
    </w:p>
    <w:p w:rsidR="00B601B9" w:rsidRPr="00186826" w:rsidRDefault="00B601B9" w:rsidP="006853DD">
      <w:pPr>
        <w:pStyle w:val="3"/>
        <w:spacing w:before="0" w:after="0"/>
      </w:pPr>
      <w:bookmarkStart w:id="9"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9"/>
    </w:p>
    <w:p w:rsidR="00B601B9" w:rsidRPr="00186826" w:rsidRDefault="00B601B9" w:rsidP="006853DD">
      <w:pPr>
        <w:pStyle w:val="3"/>
        <w:spacing w:before="0" w:after="0"/>
      </w:pPr>
      <w:bookmarkStart w:id="10"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0"/>
    </w:p>
    <w:p w:rsidR="00B601B9" w:rsidRPr="00186826" w:rsidRDefault="00B601B9" w:rsidP="006853DD">
      <w:pPr>
        <w:spacing w:before="0" w:after="0"/>
      </w:pPr>
      <w:r w:rsidRPr="00186826">
        <w:t>Если Поставщик в разумный срок не выполнит требования Покупателя о доукомплектовании товара, Покупатель вправе по своему выбору:</w:t>
      </w:r>
    </w:p>
    <w:p w:rsidR="00B601B9" w:rsidRPr="00186826" w:rsidRDefault="00B601B9" w:rsidP="006853DD">
      <w:pPr>
        <w:spacing w:before="0" w:after="0"/>
      </w:pPr>
      <w:r w:rsidRPr="00186826">
        <w:t>- потребовать замены некомплектного товара на комплектный;</w:t>
      </w:r>
    </w:p>
    <w:p w:rsidR="00B601B9" w:rsidRPr="00186826" w:rsidRDefault="00B601B9" w:rsidP="006853DD">
      <w:pPr>
        <w:spacing w:before="0" w:after="0"/>
      </w:pPr>
      <w:r w:rsidRPr="00186826">
        <w:t>- отказаться от исполнения Договора и потребовать возврата уплаченной денежной суммы.</w:t>
      </w:r>
    </w:p>
    <w:p w:rsidR="00B601B9" w:rsidRPr="00186826" w:rsidRDefault="00B601B9" w:rsidP="006853DD">
      <w:pPr>
        <w:pStyle w:val="2"/>
        <w:spacing w:before="0" w:after="0"/>
        <w:rPr>
          <w:szCs w:val="22"/>
        </w:rPr>
      </w:pPr>
      <w:bookmarkStart w:id="11" w:name="_ref_49276276"/>
      <w:r w:rsidRPr="00186826">
        <w:rPr>
          <w:szCs w:val="22"/>
        </w:rPr>
        <w:t>Документы, передаваемые Покупателю</w:t>
      </w:r>
      <w:bookmarkEnd w:id="11"/>
      <w:r w:rsidR="009A37EF" w:rsidRPr="00186826">
        <w:rPr>
          <w:szCs w:val="22"/>
        </w:rPr>
        <w:t>.</w:t>
      </w:r>
    </w:p>
    <w:p w:rsidR="00B601B9" w:rsidRPr="00186826" w:rsidRDefault="00B601B9" w:rsidP="006853DD">
      <w:pPr>
        <w:pStyle w:val="3"/>
        <w:spacing w:before="0" w:after="0"/>
      </w:pPr>
      <w:bookmarkStart w:id="12" w:name="_ref_49276280"/>
      <w:r w:rsidRPr="00186826">
        <w:t>Поставщик обязан передать Покупателю следующие документы:</w:t>
      </w:r>
      <w:bookmarkEnd w:id="12"/>
    </w:p>
    <w:p w:rsidR="009A37EF" w:rsidRPr="00186826" w:rsidRDefault="00B601B9" w:rsidP="006853DD">
      <w:pPr>
        <w:spacing w:before="0" w:after="0"/>
      </w:pPr>
      <w:r w:rsidRPr="00186826">
        <w:t xml:space="preserve">- </w:t>
      </w:r>
      <w:r w:rsidR="009A37EF" w:rsidRPr="00186826">
        <w:t>счет, счет – фактуру;</w:t>
      </w:r>
    </w:p>
    <w:p w:rsidR="00B601B9" w:rsidRPr="00186826" w:rsidRDefault="009A37EF" w:rsidP="006853DD">
      <w:pPr>
        <w:spacing w:before="0" w:after="0"/>
      </w:pPr>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rsidR="00B601B9" w:rsidRPr="00186826" w:rsidRDefault="00B601B9" w:rsidP="006853DD">
      <w:pPr>
        <w:spacing w:before="0" w:after="0"/>
      </w:pPr>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rsidR="009A37EF" w:rsidRPr="00186826" w:rsidRDefault="009A37EF" w:rsidP="006853DD">
      <w:pPr>
        <w:spacing w:before="0" w:after="0"/>
      </w:pPr>
      <w:bookmarkStart w:id="13" w:name="_ref_49276281"/>
      <w:r w:rsidRPr="00186826">
        <w:t>- гарантийную карту (талон) (на русском языке) на каждую единицу товара;</w:t>
      </w:r>
    </w:p>
    <w:p w:rsidR="009A37EF" w:rsidRPr="00186826" w:rsidRDefault="009A37EF" w:rsidP="006853DD">
      <w:pPr>
        <w:spacing w:before="0" w:after="0"/>
      </w:pPr>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rsidR="009A37EF" w:rsidRPr="00186826" w:rsidRDefault="009A37EF" w:rsidP="006853DD">
      <w:pPr>
        <w:spacing w:before="0" w:after="0"/>
      </w:pPr>
      <w:r w:rsidRPr="00186826">
        <w:t>Все копии документов должны быть заверены печатью Поставщика.</w:t>
      </w:r>
    </w:p>
    <w:p w:rsidR="00B601B9" w:rsidRPr="00186826" w:rsidRDefault="00B601B9" w:rsidP="006853DD">
      <w:pPr>
        <w:pStyle w:val="3"/>
        <w:spacing w:before="0" w:after="0"/>
      </w:pPr>
      <w:r w:rsidRPr="00186826">
        <w:t>Товарные накладные и другие документы, передаваемые Покупателю, подлежат передаче ему одновременно с товаром.</w:t>
      </w:r>
      <w:bookmarkEnd w:id="13"/>
    </w:p>
    <w:p w:rsidR="00F26AE3" w:rsidRPr="00186826" w:rsidRDefault="00F26AE3" w:rsidP="006853DD">
      <w:pPr>
        <w:pStyle w:val="3"/>
        <w:spacing w:before="0" w:after="0"/>
      </w:pPr>
      <w:r w:rsidRPr="00186826">
        <w:lastRenderedPageBreak/>
        <w:t xml:space="preserve">В случае, если документы, указанные в пункте 2.4.1 Договора, не переданы </w:t>
      </w:r>
      <w:r w:rsidR="00B87745">
        <w:t>П</w:t>
      </w:r>
      <w:r w:rsidRPr="00186826">
        <w:t>оставщиком Покупателю одновременно с товаром, товар считается не поставленным и приемке не подлежит.</w:t>
      </w:r>
    </w:p>
    <w:p w:rsidR="00F26AE3" w:rsidRPr="00186826" w:rsidRDefault="00F26AE3" w:rsidP="006853DD">
      <w:pPr>
        <w:pStyle w:val="3"/>
        <w:spacing w:before="0" w:after="0"/>
      </w:pPr>
      <w:r w:rsidRPr="00186826">
        <w:t xml:space="preserve">Обязательство Поставщика по поставке товара считается исполненным с момента подписания Покупателем </w:t>
      </w:r>
      <w:r w:rsidR="00B87745">
        <w:t xml:space="preserve">акта приема передачи товара по форме установленной Приложением №2 к договору </w:t>
      </w:r>
      <w:r w:rsidRPr="00186826">
        <w:t>без замечаний товарных и товарно-транспортных накладных.</w:t>
      </w:r>
    </w:p>
    <w:p w:rsidR="00B601B9" w:rsidRPr="00186826" w:rsidRDefault="00B601B9" w:rsidP="006853DD">
      <w:pPr>
        <w:pStyle w:val="1"/>
        <w:spacing w:before="0" w:after="0"/>
        <w:rPr>
          <w:sz w:val="22"/>
          <w:szCs w:val="22"/>
        </w:rPr>
      </w:pPr>
      <w:bookmarkStart w:id="14" w:name="_ref_49318189"/>
      <w:r w:rsidRPr="00186826">
        <w:rPr>
          <w:sz w:val="22"/>
          <w:szCs w:val="22"/>
        </w:rPr>
        <w:t>Качество товара и гарантийный срок</w:t>
      </w:r>
      <w:bookmarkEnd w:id="14"/>
    </w:p>
    <w:p w:rsidR="009A37EF" w:rsidRPr="00186826" w:rsidRDefault="00B601B9" w:rsidP="006853DD">
      <w:pPr>
        <w:pStyle w:val="2"/>
        <w:spacing w:before="0" w:after="0"/>
        <w:rPr>
          <w:szCs w:val="22"/>
        </w:rPr>
      </w:pPr>
      <w:bookmarkStart w:id="15" w:name="_ref_49318202"/>
      <w:r w:rsidRPr="00186826">
        <w:rPr>
          <w:szCs w:val="22"/>
        </w:rPr>
        <w:t>Передаваемый по Договору товар не был в употреблении и недостатков не имеет.</w:t>
      </w:r>
      <w:bookmarkEnd w:id="15"/>
      <w:r w:rsidR="009A37EF" w:rsidRPr="00186826">
        <w:rPr>
          <w:szCs w:val="22"/>
        </w:rPr>
        <w:t xml:space="preserve"> Дата выпуска товара </w:t>
      </w:r>
      <w:r w:rsidR="00B87745">
        <w:rPr>
          <w:szCs w:val="22"/>
        </w:rPr>
        <w:t xml:space="preserve">должна быть </w:t>
      </w:r>
      <w:r w:rsidR="009A37EF" w:rsidRPr="00186826">
        <w:rPr>
          <w:szCs w:val="22"/>
        </w:rPr>
        <w:t>не ранее 2018 года</w:t>
      </w:r>
      <w:r w:rsidR="00492E5C">
        <w:rPr>
          <w:szCs w:val="22"/>
          <w:lang w:val="en-US"/>
        </w:rPr>
        <w:t>.</w:t>
      </w:r>
    </w:p>
    <w:p w:rsidR="00B601B9" w:rsidRPr="00186826" w:rsidRDefault="00390B3F" w:rsidP="006853DD">
      <w:pPr>
        <w:pStyle w:val="2"/>
        <w:spacing w:before="0" w:after="0"/>
        <w:rPr>
          <w:szCs w:val="22"/>
        </w:rPr>
      </w:pPr>
      <w:bookmarkStart w:id="16"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6"/>
    </w:p>
    <w:p w:rsidR="00B601B9" w:rsidRPr="00186826" w:rsidRDefault="00B601B9" w:rsidP="006853DD">
      <w:pPr>
        <w:spacing w:before="0" w:after="0"/>
      </w:pPr>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rsidR="00B601B9" w:rsidRPr="00186826" w:rsidRDefault="00B601B9" w:rsidP="006853DD">
      <w:pPr>
        <w:pStyle w:val="2"/>
        <w:spacing w:before="0" w:after="0"/>
        <w:rPr>
          <w:szCs w:val="22"/>
        </w:rPr>
      </w:pPr>
      <w:bookmarkStart w:id="17" w:name="_ref_49318241"/>
      <w:r w:rsidRPr="00186826">
        <w:rPr>
          <w:szCs w:val="22"/>
        </w:rPr>
        <w:t>Гарантийный срок исчисляется с момента передачи товара Покупателю</w:t>
      </w:r>
      <w:r w:rsidR="00B87745">
        <w:rPr>
          <w:szCs w:val="22"/>
        </w:rPr>
        <w:t xml:space="preserve"> и подписания </w:t>
      </w:r>
      <w:r w:rsidR="004C44AC">
        <w:rPr>
          <w:szCs w:val="22"/>
        </w:rPr>
        <w:t>С</w:t>
      </w:r>
      <w:r w:rsidR="00B87745">
        <w:rPr>
          <w:szCs w:val="22"/>
        </w:rPr>
        <w:t>торонами акта приема-передачи товара</w:t>
      </w:r>
      <w:r w:rsidRPr="00186826">
        <w:rPr>
          <w:szCs w:val="22"/>
        </w:rPr>
        <w:t>.</w:t>
      </w:r>
      <w:bookmarkEnd w:id="17"/>
    </w:p>
    <w:p w:rsidR="00B601B9" w:rsidRPr="00186826" w:rsidRDefault="00B601B9" w:rsidP="006853DD">
      <w:pPr>
        <w:pStyle w:val="2"/>
        <w:spacing w:before="0" w:after="0"/>
        <w:rPr>
          <w:szCs w:val="22"/>
        </w:rPr>
      </w:pPr>
      <w:bookmarkStart w:id="18" w:name="_ref_49318280"/>
      <w:r w:rsidRPr="00186826">
        <w:rPr>
          <w:szCs w:val="22"/>
        </w:rPr>
        <w:t>Передача товара ненадлежащего качества</w:t>
      </w:r>
      <w:bookmarkEnd w:id="18"/>
      <w:r w:rsidR="00F26AE3" w:rsidRPr="00186826">
        <w:rPr>
          <w:szCs w:val="22"/>
        </w:rPr>
        <w:t>.</w:t>
      </w:r>
    </w:p>
    <w:p w:rsidR="00B601B9" w:rsidRPr="00186826" w:rsidRDefault="00B601B9" w:rsidP="006853DD">
      <w:pPr>
        <w:pStyle w:val="3"/>
        <w:spacing w:before="0" w:after="0"/>
      </w:pPr>
      <w:bookmarkStart w:id="19"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19"/>
    </w:p>
    <w:p w:rsidR="00B601B9" w:rsidRPr="00186826" w:rsidRDefault="00B601B9" w:rsidP="006853DD">
      <w:pPr>
        <w:pStyle w:val="3"/>
        <w:spacing w:before="0" w:after="0"/>
      </w:pPr>
      <w:bookmarkStart w:id="20" w:name="_ref_49318306"/>
      <w:r w:rsidRPr="00186826">
        <w:t>Покупатель, которому передан товар ненадлежащего качества, вправе по своему выбору потребовать от Поставщика:</w:t>
      </w:r>
      <w:bookmarkEnd w:id="20"/>
    </w:p>
    <w:p w:rsidR="00B601B9" w:rsidRPr="00186826" w:rsidRDefault="00B601B9" w:rsidP="006853DD">
      <w:pPr>
        <w:spacing w:before="0" w:after="0"/>
      </w:pPr>
      <w:r w:rsidRPr="00186826">
        <w:t>- соразмерного уменьшения покупной цены;</w:t>
      </w:r>
    </w:p>
    <w:p w:rsidR="00B601B9" w:rsidRPr="00186826" w:rsidRDefault="00B601B9" w:rsidP="006853DD">
      <w:pPr>
        <w:spacing w:before="0" w:after="0"/>
      </w:pPr>
      <w:r w:rsidRPr="00186826">
        <w:t>- безвозмездного устранения недостатков товара в срок, предусмотренный Договором;</w:t>
      </w:r>
    </w:p>
    <w:p w:rsidR="00B601B9" w:rsidRPr="00186826" w:rsidRDefault="00B601B9" w:rsidP="006853DD">
      <w:pPr>
        <w:spacing w:before="0" w:after="0"/>
      </w:pPr>
      <w:r w:rsidRPr="00186826">
        <w:t>- возмещения расходов на устранение недостатков товара.</w:t>
      </w:r>
    </w:p>
    <w:p w:rsidR="00B601B9" w:rsidRPr="00186826" w:rsidRDefault="00B601B9" w:rsidP="006853DD">
      <w:pPr>
        <w:spacing w:before="0" w:after="0"/>
      </w:pPr>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rsidR="00B601B9" w:rsidRPr="00186826" w:rsidRDefault="00B601B9" w:rsidP="006853DD">
      <w:pPr>
        <w:spacing w:before="0" w:after="0"/>
      </w:pPr>
      <w:r w:rsidRPr="00186826">
        <w:t>- отказаться от исполнения Договора и потребовать возврата уплаченной за товар денежной суммы;</w:t>
      </w:r>
    </w:p>
    <w:p w:rsidR="00B601B9" w:rsidRPr="00186826" w:rsidRDefault="00B601B9" w:rsidP="006853DD">
      <w:pPr>
        <w:spacing w:before="0" w:after="0"/>
      </w:pPr>
      <w:r w:rsidRPr="00186826">
        <w:t>- потребовать замены товара ненадлежащего качества на товар, соответствующий Договору.</w:t>
      </w:r>
    </w:p>
    <w:p w:rsidR="00B601B9" w:rsidRPr="00186826" w:rsidRDefault="00B601B9" w:rsidP="006853DD">
      <w:pPr>
        <w:pStyle w:val="3"/>
        <w:spacing w:before="0" w:after="0"/>
      </w:pPr>
      <w:bookmarkStart w:id="21" w:name="_ref_49418489"/>
      <w:r w:rsidRPr="00186826">
        <w:t>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пользования товаром или его хранения, либо действий третьих лиц, либо обстоятельств непреодолимой силы.</w:t>
      </w:r>
      <w:bookmarkEnd w:id="21"/>
    </w:p>
    <w:p w:rsidR="00B601B9" w:rsidRDefault="00B601B9" w:rsidP="006853DD">
      <w:pPr>
        <w:pStyle w:val="3"/>
        <w:spacing w:before="0" w:after="0"/>
      </w:pPr>
      <w:bookmarkStart w:id="22"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2"/>
    </w:p>
    <w:p w:rsidR="00B601B9" w:rsidRPr="00186826" w:rsidRDefault="00B601B9" w:rsidP="006853DD">
      <w:pPr>
        <w:pStyle w:val="1"/>
        <w:spacing w:before="0" w:after="0"/>
        <w:rPr>
          <w:sz w:val="22"/>
          <w:szCs w:val="22"/>
        </w:rPr>
      </w:pPr>
      <w:bookmarkStart w:id="23" w:name="_ref_49895931"/>
      <w:r w:rsidRPr="00186826">
        <w:rPr>
          <w:sz w:val="22"/>
          <w:szCs w:val="22"/>
        </w:rPr>
        <w:t>Цена и порядок оплаты</w:t>
      </w:r>
      <w:bookmarkEnd w:id="23"/>
    </w:p>
    <w:p w:rsidR="00B601B9" w:rsidRPr="00186826" w:rsidRDefault="00B601B9" w:rsidP="00DD7E20">
      <w:pPr>
        <w:pStyle w:val="2"/>
        <w:spacing w:before="0" w:after="0"/>
        <w:rPr>
          <w:szCs w:val="22"/>
        </w:rPr>
      </w:pPr>
      <w:bookmarkStart w:id="24" w:name="_ref_50086677"/>
      <w:r w:rsidRPr="00186826">
        <w:rPr>
          <w:szCs w:val="22"/>
        </w:rPr>
        <w:t xml:space="preserve">Цена </w:t>
      </w:r>
      <w:r w:rsidR="0001445F">
        <w:rPr>
          <w:szCs w:val="22"/>
        </w:rPr>
        <w:t xml:space="preserve">товара </w:t>
      </w:r>
      <w:r w:rsidR="00B87745">
        <w:rPr>
          <w:szCs w:val="22"/>
        </w:rPr>
        <w:t xml:space="preserve">по договору </w:t>
      </w:r>
      <w:proofErr w:type="spellStart"/>
      <w:r w:rsidR="00B87745">
        <w:rPr>
          <w:szCs w:val="22"/>
        </w:rPr>
        <w:t>составляет</w:t>
      </w:r>
      <w:r w:rsidR="004D20F3" w:rsidRPr="004D20F3">
        <w:rPr>
          <w:szCs w:val="22"/>
        </w:rPr>
        <w:t>______________</w:t>
      </w:r>
      <w:r w:rsidR="00E95F49">
        <w:rPr>
          <w:szCs w:val="22"/>
        </w:rPr>
        <w:t>в</w:t>
      </w:r>
      <w:proofErr w:type="spellEnd"/>
      <w:r w:rsidR="00E95F49">
        <w:rPr>
          <w:szCs w:val="22"/>
        </w:rPr>
        <w:t xml:space="preserve"> том числе НДС</w:t>
      </w:r>
      <w:r w:rsidRPr="00186826">
        <w:rPr>
          <w:szCs w:val="22"/>
        </w:rPr>
        <w:t>.</w:t>
      </w:r>
      <w:bookmarkEnd w:id="24"/>
    </w:p>
    <w:p w:rsidR="003579EB" w:rsidRPr="00186826" w:rsidRDefault="003579EB" w:rsidP="006853DD">
      <w:pPr>
        <w:pStyle w:val="2"/>
        <w:spacing w:before="0" w:after="0"/>
        <w:rPr>
          <w:color w:val="FF0000"/>
          <w:szCs w:val="22"/>
        </w:rPr>
      </w:pPr>
      <w:r w:rsidRPr="00186826">
        <w:rPr>
          <w:szCs w:val="22"/>
        </w:rPr>
        <w:t xml:space="preserve">Цена Договора включает в себя стоимость товара, </w:t>
      </w:r>
      <w:r w:rsidR="00E95F49">
        <w:rPr>
          <w:szCs w:val="22"/>
        </w:rPr>
        <w:t xml:space="preserve">установки и монтажа (при необходимости) вывоза </w:t>
      </w:r>
      <w:r w:rsidRPr="00186826">
        <w:rPr>
          <w:szCs w:val="22"/>
        </w:rPr>
        <w:t xml:space="preserve">упаковки и тары, всех расходов, связанных с его разгрузкой, погрузкой, перевозкой до </w:t>
      </w:r>
      <w:proofErr w:type="spellStart"/>
      <w:r w:rsidR="007646FD">
        <w:rPr>
          <w:szCs w:val="22"/>
        </w:rPr>
        <w:t>п.Соловецкий</w:t>
      </w:r>
      <w:proofErr w:type="spellEnd"/>
      <w:r w:rsidR="007646FD">
        <w:rPr>
          <w:szCs w:val="22"/>
        </w:rPr>
        <w:t xml:space="preserve"> Архангельской области</w:t>
      </w:r>
      <w:r w:rsidRPr="00186826">
        <w:rPr>
          <w:szCs w:val="22"/>
        </w:rPr>
        <w:t xml:space="preserve">,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rsidR="00B601B9" w:rsidRPr="00186826" w:rsidRDefault="00B601B9" w:rsidP="006853DD">
      <w:pPr>
        <w:pStyle w:val="2"/>
        <w:spacing w:before="0" w:after="0"/>
        <w:rPr>
          <w:szCs w:val="22"/>
        </w:rPr>
      </w:pPr>
      <w:bookmarkStart w:id="25" w:name="_ref_50086678"/>
      <w:r w:rsidRPr="00186826">
        <w:rPr>
          <w:szCs w:val="22"/>
        </w:rPr>
        <w:t xml:space="preserve">Цена </w:t>
      </w:r>
      <w:r w:rsidR="003579EB" w:rsidRPr="00186826">
        <w:rPr>
          <w:szCs w:val="22"/>
        </w:rPr>
        <w:t>Договора</w:t>
      </w:r>
      <w:r w:rsidRPr="00186826">
        <w:rPr>
          <w:szCs w:val="22"/>
        </w:rPr>
        <w:t xml:space="preserve"> </w:t>
      </w:r>
      <w:bookmarkEnd w:id="25"/>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rsidR="00390B3F" w:rsidRPr="00186826" w:rsidRDefault="00B601B9" w:rsidP="006853DD">
      <w:pPr>
        <w:pStyle w:val="2"/>
        <w:spacing w:before="0" w:after="0"/>
        <w:rPr>
          <w:szCs w:val="22"/>
        </w:rPr>
      </w:pPr>
      <w:bookmarkStart w:id="26" w:name="_ref_50086679"/>
      <w:r w:rsidRPr="00186826">
        <w:rPr>
          <w:szCs w:val="22"/>
        </w:rPr>
        <w:t>Покупатель обязу</w:t>
      </w:r>
      <w:r w:rsidR="00390B3F" w:rsidRPr="00186826">
        <w:rPr>
          <w:szCs w:val="22"/>
        </w:rPr>
        <w:t>ется полностью оплатить товар в течении 1</w:t>
      </w:r>
      <w:r w:rsidR="006853DD">
        <w:rPr>
          <w:szCs w:val="22"/>
        </w:rPr>
        <w:t>0</w:t>
      </w:r>
      <w:r w:rsidR="00390B3F" w:rsidRPr="00186826">
        <w:rPr>
          <w:szCs w:val="22"/>
        </w:rPr>
        <w:t xml:space="preserve"> (</w:t>
      </w:r>
      <w:r w:rsidR="006853DD">
        <w:rPr>
          <w:szCs w:val="22"/>
        </w:rPr>
        <w:t>десяти</w:t>
      </w:r>
      <w:r w:rsidR="00390B3F" w:rsidRPr="00186826">
        <w:rPr>
          <w:szCs w:val="22"/>
        </w:rPr>
        <w:t xml:space="preserve">) календарных дней </w:t>
      </w:r>
      <w:r w:rsidRPr="00186826">
        <w:rPr>
          <w:szCs w:val="22"/>
        </w:rPr>
        <w:t>с момента передачи ему товара</w:t>
      </w:r>
      <w:bookmarkEnd w:id="26"/>
      <w:r w:rsidR="00390B3F" w:rsidRPr="00186826">
        <w:rPr>
          <w:szCs w:val="22"/>
        </w:rPr>
        <w:t>, а также документов, указанных в п. 2.4.1 Договора.</w:t>
      </w:r>
    </w:p>
    <w:p w:rsidR="00390B3F" w:rsidRPr="00186826" w:rsidRDefault="00390B3F" w:rsidP="006853DD">
      <w:pPr>
        <w:pStyle w:val="2"/>
        <w:spacing w:before="0" w:after="0"/>
        <w:rPr>
          <w:szCs w:val="22"/>
        </w:rPr>
      </w:pPr>
      <w:bookmarkStart w:id="27" w:name="_ref_50086681"/>
      <w:r w:rsidRPr="00186826">
        <w:rPr>
          <w:szCs w:val="22"/>
        </w:rPr>
        <w:lastRenderedPageBreak/>
        <w:t>Оплата по Договору осуществляется в размере цены Договора</w:t>
      </w:r>
      <w:r w:rsidR="00B87745">
        <w:rPr>
          <w:szCs w:val="22"/>
        </w:rPr>
        <w:t>,</w:t>
      </w:r>
      <w:r w:rsidRPr="00186826">
        <w:rPr>
          <w:szCs w:val="22"/>
        </w:rPr>
        <w:t xml:space="preserve"> уменьшенной на размер налогов, сборов и иных обязательных платежей в бюджеты бюджетной системы Российской </w:t>
      </w:r>
      <w:r w:rsidR="00B87745">
        <w:rPr>
          <w:szCs w:val="22"/>
        </w:rPr>
        <w:t>Федерации, связанных с оплатой Д</w:t>
      </w:r>
      <w:r w:rsidRPr="00186826">
        <w:rPr>
          <w:szCs w:val="22"/>
        </w:rPr>
        <w:t xml:space="preserve">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rsidR="00390B3F" w:rsidRPr="00186826" w:rsidRDefault="00390B3F" w:rsidP="006853DD">
      <w:pPr>
        <w:pStyle w:val="2"/>
        <w:spacing w:before="0" w:after="0"/>
        <w:rPr>
          <w:szCs w:val="22"/>
        </w:rPr>
      </w:pPr>
      <w:r w:rsidRPr="00186826">
        <w:rPr>
          <w:szCs w:val="22"/>
        </w:rPr>
        <w:t>Оплата товара осуществляется за счет средств</w:t>
      </w:r>
      <w:r w:rsidR="006853DD">
        <w:rPr>
          <w:szCs w:val="22"/>
        </w:rPr>
        <w:t xml:space="preserve"> Покупателя</w:t>
      </w:r>
      <w:r w:rsidRPr="00186826">
        <w:rPr>
          <w:szCs w:val="22"/>
        </w:rPr>
        <w:t>.</w:t>
      </w:r>
    </w:p>
    <w:p w:rsidR="00B601B9" w:rsidRPr="00186826" w:rsidRDefault="00B601B9" w:rsidP="006853DD">
      <w:pPr>
        <w:pStyle w:val="2"/>
        <w:spacing w:before="0" w:after="0"/>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7"/>
    </w:p>
    <w:p w:rsidR="00B601B9" w:rsidRPr="00186826" w:rsidRDefault="00B601B9" w:rsidP="006853DD">
      <w:pPr>
        <w:pStyle w:val="2"/>
        <w:spacing w:before="0" w:after="0"/>
        <w:rPr>
          <w:szCs w:val="22"/>
        </w:rPr>
      </w:pPr>
      <w:bookmarkStart w:id="28"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8"/>
    </w:p>
    <w:p w:rsidR="003579EB" w:rsidRDefault="003579EB" w:rsidP="006853DD">
      <w:pPr>
        <w:pStyle w:val="2"/>
        <w:spacing w:before="0" w:after="0"/>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rsidR="00DD7E20" w:rsidRPr="00DD7E20" w:rsidRDefault="00DD7E20" w:rsidP="00DD7E20"/>
    <w:p w:rsidR="00B601B9" w:rsidRPr="00186826" w:rsidRDefault="00B601B9" w:rsidP="006853DD">
      <w:pPr>
        <w:pStyle w:val="1"/>
        <w:spacing w:before="0" w:after="0"/>
        <w:rPr>
          <w:sz w:val="22"/>
          <w:szCs w:val="22"/>
        </w:rPr>
      </w:pPr>
      <w:bookmarkStart w:id="29" w:name="_ref_49519921"/>
      <w:r w:rsidRPr="00186826">
        <w:rPr>
          <w:sz w:val="22"/>
          <w:szCs w:val="22"/>
        </w:rPr>
        <w:t>Срок и условия поставки</w:t>
      </w:r>
      <w:bookmarkEnd w:id="29"/>
      <w:r w:rsidR="00B87745">
        <w:rPr>
          <w:sz w:val="22"/>
          <w:szCs w:val="22"/>
        </w:rPr>
        <w:t xml:space="preserve"> товара</w:t>
      </w:r>
    </w:p>
    <w:p w:rsidR="00B601B9" w:rsidRPr="00186826" w:rsidRDefault="00B601B9" w:rsidP="006853DD">
      <w:pPr>
        <w:pStyle w:val="2"/>
        <w:spacing w:before="0" w:after="0"/>
        <w:rPr>
          <w:szCs w:val="22"/>
        </w:rPr>
      </w:pPr>
      <w:bookmarkStart w:id="30" w:name="_ref_49792336"/>
      <w:r w:rsidRPr="00186826">
        <w:rPr>
          <w:szCs w:val="22"/>
        </w:rPr>
        <w:t>Срок поставки</w:t>
      </w:r>
      <w:bookmarkEnd w:id="30"/>
      <w:r w:rsidR="00B87745">
        <w:rPr>
          <w:szCs w:val="22"/>
          <w:lang w:val="en-US"/>
        </w:rPr>
        <w:t>:</w:t>
      </w:r>
    </w:p>
    <w:p w:rsidR="003579EB" w:rsidRPr="00186826" w:rsidRDefault="00B601B9" w:rsidP="006853DD">
      <w:pPr>
        <w:pStyle w:val="3"/>
        <w:spacing w:before="0" w:after="0"/>
      </w:pPr>
      <w:bookmarkStart w:id="31" w:name="_ref_49800973"/>
      <w:r w:rsidRPr="00186826">
        <w:t xml:space="preserve">Поставка товара должна быть осуществлена </w:t>
      </w:r>
      <w:r w:rsidR="00E95F49">
        <w:t xml:space="preserve">в срок </w:t>
      </w:r>
      <w:bookmarkStart w:id="32" w:name="_GoBack"/>
      <w:bookmarkEnd w:id="31"/>
      <w:bookmarkEnd w:id="32"/>
      <w:r w:rsidR="00E95F49">
        <w:t xml:space="preserve">до </w:t>
      </w:r>
      <w:r w:rsidR="00E95F49" w:rsidRPr="00186826">
        <w:t>20.06.2019.</w:t>
      </w:r>
      <w:r w:rsidR="003579EB" w:rsidRPr="00186826">
        <w:t xml:space="preserve"> Время поставки товара Поставщиком предварительно согласовывается с Покупателем.</w:t>
      </w:r>
    </w:p>
    <w:p w:rsidR="00B601B9" w:rsidRPr="00186826" w:rsidRDefault="00B601B9" w:rsidP="006853DD">
      <w:pPr>
        <w:pStyle w:val="3"/>
        <w:spacing w:before="0" w:after="0"/>
      </w:pPr>
      <w:bookmarkStart w:id="33" w:name="_ref_49800975"/>
      <w:r w:rsidRPr="00186826">
        <w:t xml:space="preserve">При нарушении срока поставки товара Покупатель утрачивает интерес </w:t>
      </w:r>
      <w:r w:rsidR="006853DD" w:rsidRPr="00186826">
        <w:t>к Договору,</w:t>
      </w:r>
      <w:r w:rsidRPr="00186826">
        <w:t xml:space="preserve"> и Поставщик вправе продолжать исполнение Договора только с согласия Покупателя.</w:t>
      </w:r>
      <w:bookmarkEnd w:id="33"/>
    </w:p>
    <w:p w:rsidR="003579EB" w:rsidRPr="00186826" w:rsidRDefault="003579EB" w:rsidP="006853DD">
      <w:pPr>
        <w:pStyle w:val="3"/>
        <w:spacing w:before="0" w:after="0"/>
      </w:pPr>
      <w:r w:rsidRPr="00186826">
        <w:t>Поставщик имеет право исполнить обязательство или его часть досрочно по письменному согласованию с Покупателем.</w:t>
      </w:r>
    </w:p>
    <w:p w:rsidR="00386CB3" w:rsidRPr="00186826" w:rsidRDefault="00B601B9" w:rsidP="006853DD">
      <w:pPr>
        <w:pStyle w:val="2"/>
        <w:spacing w:before="0" w:after="0"/>
        <w:rPr>
          <w:szCs w:val="22"/>
        </w:rPr>
      </w:pPr>
      <w:bookmarkStart w:id="34" w:name="_ref_49800976"/>
      <w:r w:rsidRPr="00186826">
        <w:rPr>
          <w:szCs w:val="22"/>
        </w:rPr>
        <w:t xml:space="preserve">Поставка товара </w:t>
      </w:r>
      <w:r w:rsidR="007646FD" w:rsidRPr="00186826">
        <w:rPr>
          <w:szCs w:val="22"/>
        </w:rPr>
        <w:t xml:space="preserve">осуществляется </w:t>
      </w:r>
      <w:r w:rsidR="007646FD">
        <w:rPr>
          <w:szCs w:val="22"/>
        </w:rPr>
        <w:t>транспортом</w:t>
      </w:r>
      <w:r w:rsidR="00386CB3" w:rsidRPr="00186826">
        <w:rPr>
          <w:szCs w:val="22"/>
        </w:rPr>
        <w:t xml:space="preserve"> </w:t>
      </w:r>
      <w:r w:rsidRPr="00186826">
        <w:rPr>
          <w:szCs w:val="22"/>
        </w:rPr>
        <w:t xml:space="preserve">путем его доставки Покупателю </w:t>
      </w:r>
      <w:r w:rsidR="00386CB3" w:rsidRPr="00186826">
        <w:rPr>
          <w:szCs w:val="22"/>
        </w:rPr>
        <w:t>фактическому адресу, который указан в раздел</w:t>
      </w:r>
      <w:r w:rsidR="004C44AC">
        <w:rPr>
          <w:szCs w:val="22"/>
        </w:rPr>
        <w:t>е Договора «Адреса и реквизиты С</w:t>
      </w:r>
      <w:r w:rsidR="00386CB3" w:rsidRPr="00186826">
        <w:rPr>
          <w:szCs w:val="22"/>
        </w:rPr>
        <w:t>торон»</w:t>
      </w:r>
      <w:r w:rsidRPr="00186826">
        <w:rPr>
          <w:szCs w:val="22"/>
        </w:rPr>
        <w:t>.</w:t>
      </w:r>
      <w:bookmarkEnd w:id="34"/>
    </w:p>
    <w:p w:rsidR="00B601B9" w:rsidRPr="00186826" w:rsidRDefault="00B601B9" w:rsidP="006853DD">
      <w:pPr>
        <w:pStyle w:val="2"/>
        <w:spacing w:before="0" w:after="0"/>
        <w:rPr>
          <w:szCs w:val="22"/>
        </w:rPr>
      </w:pPr>
      <w:bookmarkStart w:id="35" w:name="_ref_49800980"/>
      <w:r w:rsidRPr="00186826">
        <w:rPr>
          <w:szCs w:val="22"/>
        </w:rPr>
        <w:t>Доставка товара осуществляется силами Поставщика.</w:t>
      </w:r>
      <w:bookmarkEnd w:id="35"/>
    </w:p>
    <w:p w:rsidR="00B601B9" w:rsidRPr="00186826" w:rsidRDefault="00B601B9" w:rsidP="006853DD">
      <w:pPr>
        <w:pStyle w:val="2"/>
        <w:spacing w:before="0" w:after="0"/>
        <w:rPr>
          <w:szCs w:val="22"/>
        </w:rPr>
      </w:pPr>
      <w:r w:rsidRPr="00186826">
        <w:rPr>
          <w:szCs w:val="22"/>
        </w:rPr>
        <w:t>Доставка осуществляется за счет Поставщика.</w:t>
      </w:r>
    </w:p>
    <w:p w:rsidR="00B601B9" w:rsidRPr="00186826" w:rsidRDefault="00386CB3" w:rsidP="006853DD">
      <w:pPr>
        <w:pStyle w:val="2"/>
        <w:spacing w:before="0" w:after="0"/>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rsidR="00B601B9" w:rsidRPr="00186826" w:rsidRDefault="00B601B9" w:rsidP="006853DD">
      <w:pPr>
        <w:pStyle w:val="2"/>
        <w:spacing w:before="0" w:after="0"/>
        <w:rPr>
          <w:szCs w:val="22"/>
        </w:rPr>
      </w:pPr>
      <w:bookmarkStart w:id="36" w:name="_ref_49800982"/>
      <w:r w:rsidRPr="00186826">
        <w:rPr>
          <w:szCs w:val="22"/>
        </w:rPr>
        <w:t>Выгрузка товара с транспорта Поставщика осуществляется силами и за счет Поставщика.</w:t>
      </w:r>
      <w:bookmarkEnd w:id="36"/>
    </w:p>
    <w:p w:rsidR="00B601B9" w:rsidRPr="00186826" w:rsidRDefault="00B601B9" w:rsidP="006853DD">
      <w:pPr>
        <w:pStyle w:val="2"/>
        <w:spacing w:before="0" w:after="0"/>
        <w:rPr>
          <w:szCs w:val="22"/>
        </w:rPr>
      </w:pPr>
      <w:bookmarkStart w:id="37" w:name="_ref_49818249"/>
      <w:r w:rsidRPr="00186826">
        <w:rPr>
          <w:szCs w:val="22"/>
        </w:rPr>
        <w:t>Тара (упаковка)</w:t>
      </w:r>
      <w:bookmarkEnd w:id="37"/>
      <w:r w:rsidR="00C54561" w:rsidRPr="00186826">
        <w:rPr>
          <w:szCs w:val="22"/>
        </w:rPr>
        <w:t xml:space="preserve"> товара</w:t>
      </w:r>
      <w:r w:rsidR="00B87745">
        <w:rPr>
          <w:szCs w:val="22"/>
          <w:lang w:val="en-US"/>
        </w:rPr>
        <w:t>:</w:t>
      </w:r>
    </w:p>
    <w:p w:rsidR="00386CB3" w:rsidRPr="00186826" w:rsidRDefault="00B601B9" w:rsidP="006853DD">
      <w:pPr>
        <w:pStyle w:val="3"/>
        <w:spacing w:before="0" w:after="0"/>
      </w:pPr>
      <w:bookmarkStart w:id="38" w:name="_ref_49818250"/>
      <w:r w:rsidRPr="00186826">
        <w:t xml:space="preserve">Товар должен быть </w:t>
      </w:r>
      <w:proofErr w:type="spellStart"/>
      <w:r w:rsidRPr="00186826">
        <w:t>з</w:t>
      </w:r>
      <w:r w:rsidR="00386CB3" w:rsidRPr="00186826">
        <w:t>атарен</w:t>
      </w:r>
      <w:proofErr w:type="spellEnd"/>
      <w:r w:rsidR="00386CB3" w:rsidRPr="00186826">
        <w:t xml:space="preserve"> (упакован) Поставщиком в соответствии с требованиями стандартов</w:t>
      </w:r>
      <w:r w:rsidRPr="00186826">
        <w:t>.</w:t>
      </w:r>
      <w:bookmarkStart w:id="39" w:name="_ref_49818251"/>
      <w:bookmarkEnd w:id="38"/>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rsidR="00386CB3" w:rsidRPr="00186826" w:rsidRDefault="00386CB3" w:rsidP="006853DD">
      <w:pPr>
        <w:pStyle w:val="3"/>
        <w:spacing w:before="0" w:after="0"/>
      </w:pPr>
      <w:r w:rsidRPr="00186826">
        <w:t>Поставщик должен обеспечить целостность упаковки.</w:t>
      </w:r>
    </w:p>
    <w:p w:rsidR="00B601B9" w:rsidRPr="00186826" w:rsidRDefault="00B601B9" w:rsidP="006853DD">
      <w:pPr>
        <w:pStyle w:val="3"/>
        <w:spacing w:before="0" w:after="0"/>
      </w:pPr>
      <w:bookmarkStart w:id="40" w:name="_ref_49818252"/>
      <w:bookmarkEnd w:id="39"/>
      <w:r w:rsidRPr="00186826">
        <w:t>Тара (упаковка) является одноразовой, возврату Поставщику не подлежит.</w:t>
      </w:r>
      <w:bookmarkEnd w:id="40"/>
    </w:p>
    <w:p w:rsidR="00B601B9" w:rsidRPr="00186826" w:rsidRDefault="00B601B9" w:rsidP="006853DD">
      <w:pPr>
        <w:pStyle w:val="3"/>
        <w:spacing w:before="0" w:after="0"/>
      </w:pPr>
      <w:bookmarkStart w:id="41" w:name="_ref_49818253"/>
      <w:r w:rsidRPr="00186826">
        <w:t xml:space="preserve">Стоимость тары (упаковки) товара входит в цену </w:t>
      </w:r>
      <w:r w:rsidR="00062842">
        <w:t>Договора</w:t>
      </w:r>
      <w:r w:rsidRPr="00186826">
        <w:t xml:space="preserve"> и отдельно не оплачивается.</w:t>
      </w:r>
      <w:bookmarkEnd w:id="41"/>
    </w:p>
    <w:p w:rsidR="00C54561" w:rsidRPr="00186826" w:rsidRDefault="00C54561" w:rsidP="006853DD">
      <w:pPr>
        <w:pStyle w:val="2"/>
        <w:spacing w:before="0" w:after="0"/>
        <w:rPr>
          <w:szCs w:val="22"/>
        </w:rPr>
      </w:pPr>
      <w:bookmarkStart w:id="42" w:name="_ref_49835510"/>
      <w:r w:rsidRPr="00186826">
        <w:rPr>
          <w:szCs w:val="22"/>
        </w:rPr>
        <w:t>Весь Товар должен быть замаркирован.</w:t>
      </w:r>
    </w:p>
    <w:p w:rsidR="00386CB3" w:rsidRDefault="00B601B9" w:rsidP="006853DD">
      <w:pPr>
        <w:pStyle w:val="3"/>
        <w:spacing w:before="0" w:after="0"/>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2"/>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rsidR="00C54561" w:rsidRPr="00186826" w:rsidRDefault="00C54561" w:rsidP="006853DD">
      <w:pPr>
        <w:pStyle w:val="3"/>
        <w:spacing w:before="0" w:after="0"/>
      </w:pPr>
      <w:r w:rsidRPr="00186826">
        <w:t>Маркировка товара должна быть легко читаемой.</w:t>
      </w:r>
    </w:p>
    <w:p w:rsidR="00386CB3" w:rsidRPr="00186826" w:rsidRDefault="00386CB3" w:rsidP="006853DD">
      <w:pPr>
        <w:pStyle w:val="2"/>
        <w:spacing w:before="0" w:after="0"/>
        <w:rPr>
          <w:szCs w:val="22"/>
        </w:rPr>
      </w:pPr>
      <w:r w:rsidRPr="00186826">
        <w:rPr>
          <w:bCs w:val="0"/>
          <w:szCs w:val="22"/>
        </w:rPr>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rsidR="00B601B9" w:rsidRPr="00186826" w:rsidRDefault="00B601B9" w:rsidP="006853DD">
      <w:pPr>
        <w:pStyle w:val="2"/>
        <w:spacing w:before="0" w:after="0"/>
        <w:rPr>
          <w:szCs w:val="22"/>
        </w:rPr>
      </w:pPr>
      <w:bookmarkStart w:id="43" w:name="_ref_49835516"/>
      <w:r w:rsidRPr="00186826">
        <w:rPr>
          <w:szCs w:val="22"/>
        </w:rPr>
        <w:lastRenderedPageBreak/>
        <w:t>Право собственности на товар переходит к Покупателю в момент передачи товара</w:t>
      </w:r>
      <w:bookmarkEnd w:id="43"/>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4"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4"/>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5" w:name="_ref_49835518"/>
      <w:r w:rsidRPr="00186826">
        <w:rPr>
          <w:szCs w:val="22"/>
        </w:rPr>
        <w:t>Права третьих лиц</w:t>
      </w:r>
      <w:bookmarkEnd w:id="45"/>
      <w:r w:rsidR="00062842">
        <w:rPr>
          <w:szCs w:val="22"/>
          <w:lang w:val="en-US"/>
        </w:rPr>
        <w:t>:</w:t>
      </w:r>
    </w:p>
    <w:p w:rsidR="00B601B9" w:rsidRPr="00186826" w:rsidRDefault="00B601B9" w:rsidP="006853DD">
      <w:pPr>
        <w:pStyle w:val="3"/>
        <w:spacing w:before="0" w:after="0"/>
      </w:pPr>
      <w:bookmarkStart w:id="46" w:name="_ref_49835519"/>
      <w:r w:rsidRPr="00186826">
        <w:t>Поставщик обязан передать Покупателю товар свободным от любых прав третьих лиц.</w:t>
      </w:r>
      <w:bookmarkEnd w:id="46"/>
    </w:p>
    <w:p w:rsidR="00B601B9" w:rsidRPr="00186826" w:rsidRDefault="00B601B9" w:rsidP="006853DD">
      <w:pPr>
        <w:pStyle w:val="3"/>
        <w:spacing w:before="0" w:after="0"/>
      </w:pPr>
      <w:bookmarkStart w:id="47"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7"/>
    </w:p>
    <w:p w:rsidR="00B601B9" w:rsidRPr="00186826" w:rsidRDefault="00B601B9" w:rsidP="006853DD">
      <w:pPr>
        <w:pStyle w:val="3"/>
        <w:spacing w:before="0" w:after="0"/>
      </w:pPr>
      <w:bookmarkStart w:id="48"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8"/>
    </w:p>
    <w:p w:rsidR="00B601B9" w:rsidRPr="00186826" w:rsidRDefault="00B601B9" w:rsidP="006853DD">
      <w:pPr>
        <w:spacing w:before="0" w:after="0"/>
      </w:pPr>
      <w:r w:rsidRPr="00186826">
        <w:t>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w:t>
      </w:r>
      <w:r w:rsidR="004C44AC">
        <w:t xml:space="preserve"> обязан вступить в это дело на С</w:t>
      </w:r>
      <w:r w:rsidRPr="00186826">
        <w:t xml:space="preserve">тороне Покупателя. </w:t>
      </w:r>
      <w:proofErr w:type="spellStart"/>
      <w:r w:rsidRPr="00186826">
        <w:t>Непривлечение</w:t>
      </w:r>
      <w:proofErr w:type="spellEnd"/>
      <w:r w:rsidRPr="00186826">
        <w:t xml:space="preserve">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rsidR="00B601B9" w:rsidRDefault="00B601B9" w:rsidP="006853DD">
      <w:pPr>
        <w:pStyle w:val="2"/>
        <w:spacing w:before="0" w:after="0"/>
        <w:rPr>
          <w:szCs w:val="22"/>
        </w:rPr>
      </w:pPr>
      <w:bookmarkStart w:id="49" w:name="_ref_49835522"/>
      <w:r w:rsidRPr="00186826">
        <w:rPr>
          <w:szCs w:val="22"/>
        </w:rPr>
        <w:t xml:space="preserve">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186826">
        <w:rPr>
          <w:szCs w:val="22"/>
        </w:rPr>
        <w:t>непоставленные</w:t>
      </w:r>
      <w:proofErr w:type="spellEnd"/>
      <w:r w:rsidRPr="00186826">
        <w:rPr>
          <w:szCs w:val="22"/>
        </w:rPr>
        <w:t xml:space="preserve">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9"/>
    </w:p>
    <w:p w:rsidR="0018421D" w:rsidRPr="0018421D" w:rsidRDefault="0018421D" w:rsidP="0018421D"/>
    <w:p w:rsidR="00B601B9" w:rsidRDefault="00B601B9" w:rsidP="006853DD">
      <w:pPr>
        <w:pStyle w:val="1"/>
        <w:spacing w:before="0" w:after="0"/>
        <w:rPr>
          <w:sz w:val="22"/>
          <w:szCs w:val="22"/>
        </w:rPr>
      </w:pPr>
      <w:bookmarkStart w:id="50" w:name="_ref_50148320"/>
      <w:r w:rsidRPr="00186826">
        <w:rPr>
          <w:sz w:val="22"/>
          <w:szCs w:val="22"/>
        </w:rPr>
        <w:t>Приемка товара</w:t>
      </w:r>
      <w:bookmarkEnd w:id="50"/>
    </w:p>
    <w:p w:rsidR="00062842" w:rsidRDefault="00062842" w:rsidP="006853DD">
      <w:pPr>
        <w:pStyle w:val="2"/>
        <w:spacing w:before="0" w:after="0"/>
        <w:rPr>
          <w:szCs w:val="22"/>
        </w:rPr>
      </w:pPr>
      <w:bookmarkStart w:id="51" w:name="_ref_50324903"/>
      <w:r>
        <w:rPr>
          <w:szCs w:val="22"/>
        </w:rPr>
        <w:t>Поставщик обязан за (один) рабочий день известить Покупателя о времени его поставки</w:t>
      </w:r>
      <w:r w:rsidR="00492E5C">
        <w:rPr>
          <w:szCs w:val="22"/>
        </w:rPr>
        <w:t>.</w:t>
      </w:r>
    </w:p>
    <w:p w:rsidR="00B601B9" w:rsidRPr="00186826" w:rsidRDefault="00B601B9" w:rsidP="006853DD">
      <w:pPr>
        <w:pStyle w:val="2"/>
        <w:spacing w:before="0" w:after="0"/>
        <w:rPr>
          <w:szCs w:val="22"/>
        </w:rPr>
      </w:pPr>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1"/>
    </w:p>
    <w:p w:rsidR="00B601B9" w:rsidRPr="00186826" w:rsidRDefault="00B601B9" w:rsidP="006853DD">
      <w:pPr>
        <w:pStyle w:val="2"/>
        <w:spacing w:before="0" w:after="0"/>
        <w:rPr>
          <w:szCs w:val="22"/>
        </w:rPr>
      </w:pPr>
      <w:bookmarkStart w:id="52"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2"/>
    </w:p>
    <w:p w:rsidR="00B601B9" w:rsidRPr="00186826" w:rsidRDefault="00B601B9" w:rsidP="006853DD">
      <w:pPr>
        <w:pStyle w:val="2"/>
        <w:spacing w:before="0" w:after="0"/>
        <w:rPr>
          <w:szCs w:val="22"/>
        </w:rPr>
      </w:pPr>
      <w:bookmarkStart w:id="53" w:name="_ref_50324910"/>
      <w:r w:rsidRPr="00186826">
        <w:rPr>
          <w:szCs w:val="22"/>
        </w:rPr>
        <w:t>Покупатель обязан совершить все действия, которые в соответствии с обычно предъявляемыми</w:t>
      </w:r>
      <w:r w:rsidR="004C44AC">
        <w:rPr>
          <w:szCs w:val="22"/>
        </w:rPr>
        <w:t xml:space="preserve"> требованиями необходимы с его С</w:t>
      </w:r>
      <w:r w:rsidRPr="00186826">
        <w:rPr>
          <w:szCs w:val="22"/>
        </w:rPr>
        <w:t>тороны для обеспечения передачи и получения соответствующего товара.</w:t>
      </w:r>
      <w:bookmarkEnd w:id="53"/>
    </w:p>
    <w:p w:rsidR="00B601B9" w:rsidRPr="00186826" w:rsidRDefault="00B601B9" w:rsidP="006853DD">
      <w:pPr>
        <w:pStyle w:val="2"/>
        <w:spacing w:before="0" w:after="0"/>
        <w:rPr>
          <w:szCs w:val="22"/>
        </w:rPr>
      </w:pPr>
      <w:bookmarkStart w:id="54" w:name="_ref_50324911"/>
      <w:r w:rsidRPr="00186826">
        <w:rPr>
          <w:szCs w:val="22"/>
        </w:rPr>
        <w:t>Порядок осмотра и проверки товара</w:t>
      </w:r>
      <w:bookmarkEnd w:id="54"/>
      <w:r w:rsidR="00062842" w:rsidRPr="00062842">
        <w:rPr>
          <w:szCs w:val="22"/>
        </w:rPr>
        <w:t>:</w:t>
      </w:r>
    </w:p>
    <w:p w:rsidR="00B601B9" w:rsidRPr="00186826" w:rsidRDefault="00B601B9" w:rsidP="006853DD">
      <w:pPr>
        <w:pStyle w:val="3"/>
        <w:spacing w:before="0" w:after="0"/>
      </w:pPr>
      <w:bookmarkStart w:id="55" w:name="_ref_50324912"/>
      <w:r w:rsidRPr="00186826">
        <w:t xml:space="preserve">Проверка количества товара производится </w:t>
      </w:r>
      <w:r w:rsidR="00DC1518" w:rsidRPr="00186826">
        <w:t>путем его подсчета</w:t>
      </w:r>
      <w:r w:rsidRPr="00186826">
        <w:t>.</w:t>
      </w:r>
      <w:bookmarkEnd w:id="55"/>
    </w:p>
    <w:p w:rsidR="00B601B9" w:rsidRPr="00186826" w:rsidRDefault="00B601B9" w:rsidP="006853DD">
      <w:pPr>
        <w:pStyle w:val="3"/>
        <w:spacing w:before="0" w:after="0"/>
      </w:pPr>
      <w:bookmarkStart w:id="56" w:name="_ref_50324914"/>
      <w:r w:rsidRPr="00186826">
        <w:t xml:space="preserve">Проверка качества товара осуществляется </w:t>
      </w:r>
      <w:r w:rsidR="00DC1518" w:rsidRPr="00186826">
        <w:t>путем визуального осмотра товара</w:t>
      </w:r>
      <w:bookmarkEnd w:id="56"/>
      <w:r w:rsidR="00DC1518" w:rsidRPr="00186826">
        <w:t xml:space="preserve"> и его тестирования</w:t>
      </w:r>
      <w:r w:rsidR="00A83DCA" w:rsidRPr="00186826">
        <w:t xml:space="preserve"> (пробного запуска)</w:t>
      </w:r>
      <w:r w:rsidR="00DC1518" w:rsidRPr="00186826">
        <w:t>.</w:t>
      </w:r>
    </w:p>
    <w:p w:rsidR="00B601B9" w:rsidRPr="00186826" w:rsidRDefault="00B601B9" w:rsidP="006853DD">
      <w:pPr>
        <w:pStyle w:val="3"/>
        <w:spacing w:before="0" w:after="0"/>
      </w:pPr>
      <w:bookmarkStart w:id="57"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7"/>
    </w:p>
    <w:p w:rsidR="00B601B9" w:rsidRDefault="00B601B9" w:rsidP="006853DD">
      <w:pPr>
        <w:pStyle w:val="2"/>
        <w:spacing w:before="0" w:after="0"/>
        <w:rPr>
          <w:szCs w:val="22"/>
        </w:rPr>
      </w:pPr>
      <w:bookmarkStart w:id="58"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8"/>
    </w:p>
    <w:p w:rsidR="00B601B9" w:rsidRPr="00186826" w:rsidRDefault="00B601B9" w:rsidP="006853DD">
      <w:pPr>
        <w:pStyle w:val="1"/>
        <w:spacing w:before="0" w:after="0"/>
        <w:rPr>
          <w:sz w:val="22"/>
          <w:szCs w:val="22"/>
        </w:rPr>
      </w:pPr>
      <w:bookmarkStart w:id="59" w:name="_ref_50403994"/>
      <w:r w:rsidRPr="00186826">
        <w:rPr>
          <w:sz w:val="22"/>
          <w:szCs w:val="22"/>
        </w:rPr>
        <w:t xml:space="preserve">Ответственность </w:t>
      </w:r>
      <w:r w:rsidR="00062842">
        <w:rPr>
          <w:sz w:val="22"/>
          <w:szCs w:val="22"/>
          <w:lang w:val="en-US"/>
        </w:rPr>
        <w:t>C</w:t>
      </w:r>
      <w:proofErr w:type="spellStart"/>
      <w:r w:rsidRPr="00186826">
        <w:rPr>
          <w:sz w:val="22"/>
          <w:szCs w:val="22"/>
        </w:rPr>
        <w:t>торон</w:t>
      </w:r>
      <w:bookmarkEnd w:id="59"/>
      <w:proofErr w:type="spellEnd"/>
    </w:p>
    <w:p w:rsidR="00B601B9" w:rsidRPr="00186826" w:rsidRDefault="00B601B9" w:rsidP="006853DD">
      <w:pPr>
        <w:pStyle w:val="2"/>
        <w:spacing w:before="0" w:after="0"/>
        <w:rPr>
          <w:szCs w:val="22"/>
        </w:rPr>
      </w:pPr>
      <w:bookmarkStart w:id="60" w:name="_ref_50668049"/>
      <w:r w:rsidRPr="00186826">
        <w:rPr>
          <w:szCs w:val="22"/>
        </w:rPr>
        <w:t>Взыскание неустойки с Поставщика</w:t>
      </w:r>
      <w:bookmarkEnd w:id="60"/>
      <w:r w:rsidR="00062842">
        <w:rPr>
          <w:szCs w:val="22"/>
          <w:lang w:val="en-US"/>
        </w:rPr>
        <w:t>:</w:t>
      </w:r>
    </w:p>
    <w:p w:rsidR="00B601B9" w:rsidRPr="00186826" w:rsidRDefault="00B601B9" w:rsidP="006853DD">
      <w:pPr>
        <w:pStyle w:val="3"/>
        <w:spacing w:before="0" w:after="0"/>
      </w:pPr>
      <w:bookmarkStart w:id="61" w:name="_ref_50676861"/>
      <w:r w:rsidRPr="00186826">
        <w:lastRenderedPageBreak/>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1"/>
    </w:p>
    <w:p w:rsidR="00B601B9" w:rsidRPr="00186826" w:rsidRDefault="00B601B9" w:rsidP="006853DD">
      <w:pPr>
        <w:pStyle w:val="3"/>
        <w:spacing w:before="0" w:after="0"/>
      </w:pPr>
      <w:bookmarkStart w:id="62"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2"/>
      <w:r w:rsidR="00E14C38" w:rsidRPr="00186826">
        <w:t>0,5 % стоимости товара с недостатками за каждый день просрочки</w:t>
      </w:r>
    </w:p>
    <w:p w:rsidR="00B601B9" w:rsidRPr="00186826" w:rsidRDefault="00B601B9" w:rsidP="006853DD">
      <w:pPr>
        <w:pStyle w:val="3"/>
        <w:spacing w:before="0" w:after="0"/>
      </w:pPr>
      <w:bookmarkStart w:id="63"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492E5C">
        <w:t xml:space="preserve">5 </w:t>
      </w:r>
      <w:r w:rsidR="00062842">
        <w:t>% от цены договора</w:t>
      </w:r>
      <w:r w:rsidRPr="00186826">
        <w:t>.</w:t>
      </w:r>
      <w:bookmarkEnd w:id="63"/>
    </w:p>
    <w:p w:rsidR="00E14C38" w:rsidRPr="00186826" w:rsidRDefault="00B601B9" w:rsidP="006853DD">
      <w:pPr>
        <w:pStyle w:val="3"/>
        <w:spacing w:before="0" w:after="0"/>
      </w:pPr>
      <w:bookmarkStart w:id="64"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rsidR="00E14C38" w:rsidRPr="00186826" w:rsidRDefault="00E14C38" w:rsidP="006853DD">
      <w:pPr>
        <w:pStyle w:val="3"/>
        <w:numPr>
          <w:ilvl w:val="0"/>
          <w:numId w:val="22"/>
        </w:numPr>
        <w:spacing w:before="0" w:after="0"/>
        <w:ind w:left="0" w:firstLine="567"/>
      </w:pPr>
      <w:r w:rsidRPr="00186826">
        <w:t>руководство (инструкцию) по эксплуатации (на русском языке);</w:t>
      </w:r>
    </w:p>
    <w:p w:rsidR="00E14C38" w:rsidRPr="00186826" w:rsidRDefault="00E14C38" w:rsidP="006853DD">
      <w:pPr>
        <w:pStyle w:val="3"/>
        <w:numPr>
          <w:ilvl w:val="0"/>
          <w:numId w:val="22"/>
        </w:numPr>
        <w:spacing w:before="0" w:after="0"/>
        <w:ind w:left="0" w:firstLine="567"/>
      </w:pPr>
      <w:r w:rsidRPr="00186826">
        <w:t>гарантийная карта (талон) (на русском языке);</w:t>
      </w:r>
    </w:p>
    <w:p w:rsidR="00E14C38" w:rsidRPr="00186826" w:rsidRDefault="00E14C38" w:rsidP="006853DD">
      <w:pPr>
        <w:pStyle w:val="3"/>
        <w:numPr>
          <w:ilvl w:val="0"/>
          <w:numId w:val="22"/>
        </w:numPr>
        <w:spacing w:before="0" w:after="0"/>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rsidR="00B601B9" w:rsidRPr="00186826" w:rsidRDefault="00B601B9" w:rsidP="006853DD">
      <w:pPr>
        <w:pStyle w:val="3"/>
        <w:numPr>
          <w:ilvl w:val="0"/>
          <w:numId w:val="0"/>
        </w:numPr>
        <w:spacing w:before="0" w:after="0"/>
        <w:ind w:firstLine="482"/>
      </w:pPr>
      <w:r w:rsidRPr="00186826">
        <w:t xml:space="preserve">более чем на </w:t>
      </w:r>
      <w:r w:rsidR="00E14C38" w:rsidRPr="006853DD">
        <w:t>1 (один) рабочий день</w:t>
      </w:r>
      <w:r w:rsidR="00E14C38" w:rsidRPr="00186826">
        <w:rPr>
          <w:u w:val="single"/>
        </w:rPr>
        <w:t xml:space="preserve"> </w:t>
      </w:r>
      <w:r w:rsidRPr="00186826">
        <w:t xml:space="preserve">Покупатель вправе потребовать уплаты Поставщиком штрафа в размере </w:t>
      </w:r>
      <w:r w:rsidR="00E14C38" w:rsidRPr="006853DD">
        <w:t>3</w:t>
      </w:r>
      <w:r w:rsidR="00DF3C6A" w:rsidRPr="006853DD">
        <w:t> 000</w:t>
      </w:r>
      <w:r w:rsidR="00E14C38" w:rsidRPr="006853DD">
        <w:t xml:space="preserve"> (три</w:t>
      </w:r>
      <w:r w:rsidRPr="006853DD">
        <w:t xml:space="preserve"> </w:t>
      </w:r>
      <w:r w:rsidR="00DF3C6A" w:rsidRPr="006853DD">
        <w:t>т</w:t>
      </w:r>
      <w:r w:rsidR="00DF3C6A" w:rsidRPr="00186826">
        <w:t xml:space="preserve">ысячи) рублей </w:t>
      </w:r>
      <w:r w:rsidRPr="00186826">
        <w:t>за каждый документ.</w:t>
      </w:r>
      <w:bookmarkEnd w:id="64"/>
    </w:p>
    <w:p w:rsidR="00B601B9" w:rsidRPr="00186826" w:rsidRDefault="00B601B9" w:rsidP="006853DD">
      <w:pPr>
        <w:pStyle w:val="2"/>
        <w:spacing w:before="0" w:after="0"/>
        <w:rPr>
          <w:szCs w:val="22"/>
        </w:rPr>
      </w:pPr>
      <w:bookmarkStart w:id="65" w:name="_ref_50676870"/>
      <w:r w:rsidRPr="00186826">
        <w:rPr>
          <w:szCs w:val="22"/>
        </w:rPr>
        <w:t>Взыскание неустойки с Покупателя</w:t>
      </w:r>
      <w:bookmarkEnd w:id="65"/>
      <w:r w:rsidR="00DF3C6A" w:rsidRPr="00186826">
        <w:rPr>
          <w:szCs w:val="22"/>
        </w:rPr>
        <w:t>.</w:t>
      </w:r>
    </w:p>
    <w:p w:rsidR="00B601B9" w:rsidRPr="00186826" w:rsidRDefault="00B601B9" w:rsidP="006853DD">
      <w:pPr>
        <w:pStyle w:val="3"/>
        <w:spacing w:before="0" w:after="0"/>
      </w:pPr>
      <w:bookmarkStart w:id="66"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6"/>
    </w:p>
    <w:p w:rsidR="00B601B9" w:rsidRPr="00186826" w:rsidRDefault="00B601B9" w:rsidP="006853DD">
      <w:pPr>
        <w:pStyle w:val="3"/>
        <w:spacing w:before="0" w:after="0"/>
      </w:pPr>
      <w:bookmarkStart w:id="67" w:name="_ref_50676874"/>
      <w:r w:rsidRPr="00186826">
        <w:t xml:space="preserve">В случае просрочки осмотра и проверки товара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7"/>
    </w:p>
    <w:p w:rsidR="00B601B9" w:rsidRPr="00186826" w:rsidRDefault="00B601B9" w:rsidP="006853DD">
      <w:pPr>
        <w:pStyle w:val="2"/>
        <w:spacing w:before="0" w:after="0"/>
        <w:rPr>
          <w:szCs w:val="22"/>
        </w:rPr>
      </w:pPr>
      <w:bookmarkStart w:id="68"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8"/>
    </w:p>
    <w:p w:rsidR="00B601B9" w:rsidRDefault="00B601B9" w:rsidP="006853DD">
      <w:pPr>
        <w:pStyle w:val="2"/>
        <w:spacing w:before="0" w:after="0"/>
        <w:rPr>
          <w:szCs w:val="22"/>
        </w:rPr>
      </w:pPr>
      <w:bookmarkStart w:id="69"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9"/>
    </w:p>
    <w:p w:rsidR="006853DD" w:rsidRPr="006853DD" w:rsidRDefault="006853DD" w:rsidP="006853DD"/>
    <w:p w:rsidR="00362CE9" w:rsidRPr="00186826" w:rsidRDefault="00362CE9" w:rsidP="006853DD">
      <w:pPr>
        <w:pStyle w:val="1"/>
        <w:spacing w:before="0" w:after="0"/>
        <w:rPr>
          <w:sz w:val="22"/>
          <w:szCs w:val="22"/>
        </w:rPr>
      </w:pPr>
      <w:bookmarkStart w:id="70" w:name="_ref_50880164"/>
      <w:r w:rsidRPr="00186826">
        <w:rPr>
          <w:sz w:val="22"/>
          <w:szCs w:val="22"/>
        </w:rPr>
        <w:t>Срок действия договора</w:t>
      </w:r>
    </w:p>
    <w:p w:rsidR="00362CE9" w:rsidRPr="00186826" w:rsidRDefault="00362CE9" w:rsidP="006853DD">
      <w:pPr>
        <w:pStyle w:val="2"/>
        <w:spacing w:before="0" w:after="0"/>
        <w:rPr>
          <w:szCs w:val="22"/>
        </w:rPr>
      </w:pPr>
      <w:bookmarkStart w:id="71" w:name="_ref_51285356"/>
      <w:r w:rsidRPr="00186826">
        <w:rPr>
          <w:szCs w:val="22"/>
        </w:rPr>
        <w:t xml:space="preserve">Договор вступает в силу и становится обязательным для </w:t>
      </w:r>
      <w:r w:rsidR="00062842">
        <w:rPr>
          <w:szCs w:val="22"/>
        </w:rPr>
        <w:t>С</w:t>
      </w:r>
      <w:r w:rsidRPr="00186826">
        <w:rPr>
          <w:szCs w:val="22"/>
        </w:rPr>
        <w:t>торон с момента его заключения.</w:t>
      </w:r>
      <w:bookmarkEnd w:id="71"/>
    </w:p>
    <w:p w:rsidR="00362CE9" w:rsidRPr="00DD7E20" w:rsidRDefault="00362CE9" w:rsidP="006853DD">
      <w:pPr>
        <w:pStyle w:val="2"/>
        <w:spacing w:before="0" w:after="0"/>
        <w:rPr>
          <w:szCs w:val="22"/>
        </w:rPr>
      </w:pPr>
      <w:r w:rsidRPr="00186826">
        <w:rPr>
          <w:szCs w:val="22"/>
        </w:rPr>
        <w:t xml:space="preserve">Договор вступает в силу с момента его подписания Сторонами и действует по </w:t>
      </w:r>
      <w:r w:rsidR="006853DD" w:rsidRPr="00DD7E20">
        <w:rPr>
          <w:szCs w:val="22"/>
        </w:rPr>
        <w:t>«</w:t>
      </w:r>
      <w:r w:rsidR="007646FD">
        <w:rPr>
          <w:szCs w:val="22"/>
        </w:rPr>
        <w:t>26</w:t>
      </w:r>
      <w:r w:rsidR="00DD7E20">
        <w:rPr>
          <w:szCs w:val="22"/>
        </w:rPr>
        <w:t xml:space="preserve">» </w:t>
      </w:r>
      <w:r w:rsidR="007646FD">
        <w:rPr>
          <w:szCs w:val="22"/>
        </w:rPr>
        <w:t>июня</w:t>
      </w:r>
      <w:r w:rsidR="00DD7E20">
        <w:rPr>
          <w:szCs w:val="22"/>
        </w:rPr>
        <w:t xml:space="preserve"> 2019</w:t>
      </w:r>
      <w:r w:rsidRPr="00DD7E20">
        <w:rPr>
          <w:szCs w:val="22"/>
        </w:rPr>
        <w:t xml:space="preserve"> года (включительно).</w:t>
      </w:r>
    </w:p>
    <w:p w:rsidR="00362CE9" w:rsidRDefault="00362CE9" w:rsidP="006853DD">
      <w:pPr>
        <w:pStyle w:val="2"/>
        <w:spacing w:before="0" w:after="0"/>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rsidR="006853DD" w:rsidRPr="006853DD" w:rsidRDefault="006853DD" w:rsidP="006853DD"/>
    <w:p w:rsidR="00B601B9" w:rsidRPr="00186826" w:rsidRDefault="00B601B9" w:rsidP="006853DD">
      <w:pPr>
        <w:pStyle w:val="1"/>
        <w:spacing w:before="0" w:after="0"/>
        <w:rPr>
          <w:sz w:val="22"/>
          <w:szCs w:val="22"/>
        </w:rPr>
      </w:pPr>
      <w:r w:rsidRPr="00186826">
        <w:rPr>
          <w:sz w:val="22"/>
          <w:szCs w:val="22"/>
        </w:rPr>
        <w:t>Изменение и расторжение договора</w:t>
      </w:r>
      <w:bookmarkEnd w:id="70"/>
    </w:p>
    <w:p w:rsidR="00B601B9" w:rsidRPr="00186826" w:rsidRDefault="00B601B9" w:rsidP="006853DD">
      <w:pPr>
        <w:pStyle w:val="2"/>
        <w:spacing w:before="0" w:after="0"/>
        <w:rPr>
          <w:szCs w:val="22"/>
        </w:rPr>
      </w:pPr>
      <w:bookmarkStart w:id="72"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w:t>
      </w:r>
      <w:r w:rsidR="00CE3F8C">
        <w:rPr>
          <w:szCs w:val="22"/>
        </w:rPr>
        <w:t>го нарушения Договора одной из С</w:t>
      </w:r>
      <w:r w:rsidRPr="00186826">
        <w:rPr>
          <w:szCs w:val="22"/>
        </w:rPr>
        <w:t>торон (</w:t>
      </w:r>
      <w:proofErr w:type="spellStart"/>
      <w:r w:rsidRPr="00186826">
        <w:rPr>
          <w:szCs w:val="22"/>
        </w:rPr>
        <w:t>абз</w:t>
      </w:r>
      <w:proofErr w:type="spellEnd"/>
      <w:r w:rsidRPr="00186826">
        <w:rPr>
          <w:szCs w:val="22"/>
        </w:rPr>
        <w:t>. 4 п. 2 ст. 450 ГК РФ).</w:t>
      </w:r>
    </w:p>
    <w:p w:rsidR="00B601B9" w:rsidRPr="00186826" w:rsidRDefault="00B601B9" w:rsidP="006853DD">
      <w:pPr>
        <w:pStyle w:val="2"/>
        <w:spacing w:before="0" w:after="0"/>
        <w:rPr>
          <w:szCs w:val="22"/>
        </w:rPr>
      </w:pPr>
      <w:bookmarkStart w:id="73" w:name="_ref_50889075"/>
      <w:bookmarkEnd w:id="72"/>
      <w:r w:rsidRPr="00186826">
        <w:rPr>
          <w:szCs w:val="22"/>
        </w:rPr>
        <w:t>По требованию одной из сторон Договор может быть изменен или расторгнут по решению суда только в следующих случаях:</w:t>
      </w:r>
    </w:p>
    <w:p w:rsidR="00B601B9" w:rsidRPr="00186826" w:rsidRDefault="00B601B9" w:rsidP="006853DD">
      <w:pPr>
        <w:spacing w:before="0" w:after="0"/>
      </w:pPr>
      <w:r w:rsidRPr="00186826">
        <w:t>- при существенном нарушении Договора другой стороной;</w:t>
      </w:r>
    </w:p>
    <w:p w:rsidR="00B601B9" w:rsidRPr="00186826" w:rsidRDefault="00B601B9" w:rsidP="006853DD">
      <w:pPr>
        <w:spacing w:before="0" w:after="0"/>
      </w:pPr>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rsidR="00B601B9" w:rsidRPr="00186826" w:rsidRDefault="00B601B9" w:rsidP="006853DD">
      <w:pPr>
        <w:spacing w:before="0" w:after="0"/>
      </w:pPr>
      <w:r w:rsidRPr="00186826">
        <w:t xml:space="preserve">Существенным признается </w:t>
      </w:r>
      <w:r w:rsidR="00CE3F8C">
        <w:t>то нарушение Договора одной из С</w:t>
      </w:r>
      <w:r w:rsidRPr="00186826">
        <w:t>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3"/>
    </w:p>
    <w:p w:rsidR="00B601B9" w:rsidRPr="00186826" w:rsidRDefault="00B601B9" w:rsidP="006853DD">
      <w:pPr>
        <w:pStyle w:val="2"/>
        <w:spacing w:before="0" w:after="0"/>
        <w:rPr>
          <w:szCs w:val="22"/>
        </w:rPr>
      </w:pPr>
      <w:bookmarkStart w:id="74" w:name="_ref_97977621"/>
      <w:r w:rsidRPr="00186826">
        <w:rPr>
          <w:szCs w:val="22"/>
        </w:rPr>
        <w:lastRenderedPageBreak/>
        <w:t>Сторона, которой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w:t>
      </w:r>
      <w:bookmarkEnd w:id="74"/>
    </w:p>
    <w:p w:rsidR="00B601B9" w:rsidRPr="00186826" w:rsidRDefault="00B601B9" w:rsidP="006853DD">
      <w:pPr>
        <w:pStyle w:val="2"/>
        <w:spacing w:before="0" w:after="0"/>
        <w:rPr>
          <w:szCs w:val="22"/>
        </w:rPr>
      </w:pPr>
      <w:bookmarkStart w:id="75" w:name="_ref_50889080"/>
      <w:r w:rsidRPr="00186826">
        <w:rPr>
          <w:szCs w:val="22"/>
        </w:rPr>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5"/>
    </w:p>
    <w:p w:rsidR="00B601B9" w:rsidRPr="00186826" w:rsidRDefault="00B601B9" w:rsidP="006853DD">
      <w:pPr>
        <w:spacing w:before="0" w:after="0"/>
      </w:pPr>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 xml:space="preserve">после получения одной </w:t>
      </w:r>
      <w:r w:rsidR="00062842">
        <w:t>С</w:t>
      </w:r>
      <w:r w:rsidRPr="00186826">
        <w:t>тороной соответствующего уведомления от другой стороны.</w:t>
      </w:r>
    </w:p>
    <w:p w:rsidR="00B601B9" w:rsidRPr="00186826" w:rsidRDefault="00B601B9" w:rsidP="006853DD">
      <w:pPr>
        <w:pStyle w:val="1"/>
        <w:spacing w:before="0" w:after="0"/>
        <w:rPr>
          <w:sz w:val="22"/>
          <w:szCs w:val="22"/>
        </w:rPr>
      </w:pPr>
      <w:bookmarkStart w:id="76" w:name="_ref_51121235"/>
      <w:r w:rsidRPr="00186826">
        <w:rPr>
          <w:sz w:val="22"/>
          <w:szCs w:val="22"/>
        </w:rPr>
        <w:t>Разрешение споров</w:t>
      </w:r>
      <w:bookmarkEnd w:id="76"/>
    </w:p>
    <w:p w:rsidR="00B601B9" w:rsidRPr="00186826" w:rsidRDefault="00B601B9" w:rsidP="006853DD">
      <w:pPr>
        <w:pStyle w:val="2"/>
        <w:spacing w:before="0" w:after="0"/>
        <w:rPr>
          <w:szCs w:val="22"/>
        </w:rPr>
      </w:pPr>
      <w:bookmarkStart w:id="77" w:name="_ref_51121236"/>
      <w:r w:rsidRPr="00186826">
        <w:rPr>
          <w:szCs w:val="22"/>
        </w:rPr>
        <w:t>Досудебный (претензионный) порядок разрешения споров</w:t>
      </w:r>
      <w:bookmarkEnd w:id="77"/>
      <w:r w:rsidR="00CE3F8C" w:rsidRPr="00CE3F8C">
        <w:rPr>
          <w:szCs w:val="22"/>
        </w:rPr>
        <w:t>:</w:t>
      </w:r>
    </w:p>
    <w:p w:rsidR="00B601B9" w:rsidRPr="00186826" w:rsidRDefault="00B601B9" w:rsidP="006853DD">
      <w:pPr>
        <w:pStyle w:val="3"/>
        <w:spacing w:before="0" w:after="0"/>
      </w:pPr>
      <w:bookmarkStart w:id="78" w:name="_ref_51121237"/>
      <w:r w:rsidRPr="00186826">
        <w:t xml:space="preserve">До предъявления иска, вытекающего из Договора, </w:t>
      </w:r>
      <w:r w:rsidR="00062842">
        <w:t>С</w:t>
      </w:r>
      <w:r w:rsidRPr="00186826">
        <w:t>торона, которая считает, что ее права нарушены (далее - заинтересованная сторона), обязана направить другой стороне письменную претензию.</w:t>
      </w:r>
      <w:bookmarkEnd w:id="78"/>
    </w:p>
    <w:p w:rsidR="00B601B9" w:rsidRPr="00186826" w:rsidRDefault="00B601B9" w:rsidP="006853DD">
      <w:pPr>
        <w:pStyle w:val="3"/>
        <w:spacing w:before="0" w:after="0"/>
      </w:pPr>
      <w:bookmarkStart w:id="79" w:name="_ref_51121241"/>
      <w:r w:rsidRPr="00186826">
        <w:t xml:space="preserve">Претензия должна содержать требования заинтересованной </w:t>
      </w:r>
      <w:r w:rsidR="00062842">
        <w:t>С</w:t>
      </w:r>
      <w:r w:rsidRPr="00186826">
        <w:t>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bookmarkEnd w:id="79"/>
    </w:p>
    <w:p w:rsidR="00B601B9" w:rsidRPr="00186826" w:rsidRDefault="00B601B9" w:rsidP="006853DD">
      <w:pPr>
        <w:pStyle w:val="3"/>
        <w:spacing w:before="0" w:after="0"/>
      </w:pPr>
      <w:bookmarkStart w:id="80" w:name="_ref_51121238"/>
      <w:r w:rsidRPr="00186826">
        <w:t>Сторона, которая получила претензию, обязана ее рассмотреть и направить письменн</w:t>
      </w:r>
      <w:r w:rsidR="00062842">
        <w:t>ый мотивированный ответ другой С</w:t>
      </w:r>
      <w:r w:rsidRPr="00186826">
        <w:t xml:space="preserve">тороне в течение </w:t>
      </w:r>
      <w:r w:rsidR="00BB498C" w:rsidRPr="00186826">
        <w:t xml:space="preserve">5 (пяти) рабочих дней </w:t>
      </w:r>
      <w:r w:rsidRPr="00186826">
        <w:t>с момента получения претензии.</w:t>
      </w:r>
      <w:bookmarkEnd w:id="80"/>
    </w:p>
    <w:p w:rsidR="00B601B9" w:rsidRPr="00186826" w:rsidRDefault="00062842" w:rsidP="006853DD">
      <w:pPr>
        <w:pStyle w:val="3"/>
        <w:spacing w:before="0" w:after="0"/>
      </w:pPr>
      <w:bookmarkStart w:id="81" w:name="_ref_51121239"/>
      <w:r>
        <w:t>Заинтересованная С</w:t>
      </w:r>
      <w:r w:rsidR="00B601B9" w:rsidRPr="00186826">
        <w:t xml:space="preserve">торона вправе передать спор на рассмотрение суда по истечении </w:t>
      </w:r>
      <w:r w:rsidR="00BB498C" w:rsidRPr="00186826">
        <w:t xml:space="preserve">10 (десяти) рабочих дней </w:t>
      </w:r>
      <w:r w:rsidR="00B601B9" w:rsidRPr="00186826">
        <w:t>со дня направления претензии.</w:t>
      </w:r>
      <w:bookmarkEnd w:id="81"/>
    </w:p>
    <w:p w:rsidR="00B601B9" w:rsidRPr="00186826" w:rsidRDefault="00B601B9" w:rsidP="006853DD">
      <w:pPr>
        <w:pStyle w:val="2"/>
        <w:spacing w:before="0" w:after="0"/>
        <w:rPr>
          <w:szCs w:val="22"/>
        </w:rPr>
      </w:pPr>
      <w:bookmarkStart w:id="82"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2"/>
    </w:p>
    <w:p w:rsidR="00B601B9" w:rsidRPr="00186826" w:rsidRDefault="00B601B9" w:rsidP="006853DD">
      <w:pPr>
        <w:pStyle w:val="1"/>
        <w:spacing w:before="0" w:after="0"/>
        <w:rPr>
          <w:sz w:val="22"/>
          <w:szCs w:val="22"/>
        </w:rPr>
      </w:pPr>
      <w:bookmarkStart w:id="83" w:name="_ref_51276409"/>
      <w:r w:rsidRPr="00186826">
        <w:rPr>
          <w:sz w:val="22"/>
          <w:szCs w:val="22"/>
        </w:rPr>
        <w:t>Заключительные положения</w:t>
      </w:r>
      <w:bookmarkEnd w:id="83"/>
    </w:p>
    <w:p w:rsidR="00B601B9" w:rsidRPr="00186826" w:rsidRDefault="00B601B9" w:rsidP="006853DD">
      <w:pPr>
        <w:pStyle w:val="2"/>
        <w:spacing w:before="0" w:after="0"/>
        <w:rPr>
          <w:szCs w:val="22"/>
        </w:rPr>
      </w:pPr>
      <w:bookmarkStart w:id="84" w:name="_ref_97990596"/>
      <w:r w:rsidRPr="00186826">
        <w:rPr>
          <w:szCs w:val="22"/>
        </w:rPr>
        <w:t>Направление юридически значимых сообщений</w:t>
      </w:r>
      <w:bookmarkEnd w:id="84"/>
      <w:r w:rsidR="00062842">
        <w:rPr>
          <w:szCs w:val="22"/>
          <w:lang w:val="en-US"/>
        </w:rPr>
        <w:t>:</w:t>
      </w:r>
    </w:p>
    <w:p w:rsidR="00B601B9" w:rsidRPr="00186826" w:rsidRDefault="00B601B9" w:rsidP="006853DD">
      <w:pPr>
        <w:pStyle w:val="3"/>
        <w:spacing w:before="0" w:after="0"/>
      </w:pPr>
      <w:bookmarkStart w:id="85"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062842">
        <w:t xml:space="preserve">твий для другой </w:t>
      </w:r>
      <w:proofErr w:type="spellStart"/>
      <w:r w:rsidR="00062842">
        <w:t>C</w:t>
      </w:r>
      <w:r w:rsidR="00E808FC" w:rsidRPr="00186826">
        <w:t>тороны</w:t>
      </w:r>
      <w:proofErr w:type="spellEnd"/>
      <w:r w:rsidR="00E808FC" w:rsidRPr="00186826">
        <w:t xml:space="preserve">, </w:t>
      </w:r>
      <w:r w:rsidR="006853DD" w:rsidRPr="00186826">
        <w:t>должны направляться</w:t>
      </w:r>
      <w:r w:rsidRPr="00186826">
        <w:t xml:space="preserve"> только одним из следующих способов:</w:t>
      </w:r>
      <w:bookmarkEnd w:id="85"/>
    </w:p>
    <w:p w:rsidR="00B601B9" w:rsidRPr="00186826" w:rsidRDefault="00B601B9" w:rsidP="006853DD">
      <w:pPr>
        <w:pStyle w:val="ab"/>
        <w:numPr>
          <w:ilvl w:val="0"/>
          <w:numId w:val="2"/>
        </w:numPr>
        <w:spacing w:before="0" w:after="0"/>
        <w:ind w:firstLine="426"/>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B601B9" w:rsidRPr="00186826" w:rsidRDefault="00B601B9" w:rsidP="006853DD">
      <w:pPr>
        <w:pStyle w:val="ab"/>
        <w:numPr>
          <w:ilvl w:val="0"/>
          <w:numId w:val="2"/>
        </w:numPr>
        <w:spacing w:before="0" w:after="0"/>
        <w:ind w:firstLine="426"/>
        <w:jc w:val="both"/>
      </w:pPr>
      <w:r w:rsidRPr="00186826">
        <w:t>заказным письмом с уведомлением о вручении;</w:t>
      </w:r>
    </w:p>
    <w:p w:rsidR="00B601B9" w:rsidRPr="00186826" w:rsidRDefault="00B601B9" w:rsidP="006853DD">
      <w:pPr>
        <w:pStyle w:val="ab"/>
        <w:numPr>
          <w:ilvl w:val="0"/>
          <w:numId w:val="2"/>
        </w:numPr>
        <w:spacing w:before="0" w:after="0"/>
        <w:ind w:firstLine="426"/>
        <w:jc w:val="both"/>
      </w:pPr>
      <w:r w:rsidRPr="00186826">
        <w:t>по факсимильной связи.</w:t>
      </w:r>
    </w:p>
    <w:p w:rsidR="00B601B9" w:rsidRPr="00186826" w:rsidRDefault="00B601B9" w:rsidP="006853DD">
      <w:pPr>
        <w:pStyle w:val="3"/>
        <w:spacing w:before="0" w:after="0"/>
      </w:pPr>
      <w:bookmarkStart w:id="86"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6"/>
    </w:p>
    <w:p w:rsidR="00B601B9" w:rsidRPr="00186826" w:rsidRDefault="00B601B9" w:rsidP="006853DD">
      <w:pPr>
        <w:pStyle w:val="3"/>
        <w:spacing w:before="0" w:after="0"/>
      </w:pPr>
      <w:bookmarkStart w:id="87"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 xml:space="preserve">Адреса и реквизиты </w:t>
      </w:r>
      <w:r w:rsidR="00062842">
        <w:rPr>
          <w:lang w:val="en-US"/>
        </w:rPr>
        <w:t>C</w:t>
      </w:r>
      <w:proofErr w:type="spellStart"/>
      <w:r w:rsidRPr="00186826">
        <w:t>торон</w:t>
      </w:r>
      <w:proofErr w:type="spellEnd"/>
      <w:r w:rsidR="009A37EF" w:rsidRPr="00186826">
        <w:t>»</w:t>
      </w:r>
      <w:r w:rsidRPr="00186826">
        <w:t>. Направление сообщения по другим адресам не может считаться надлежащим.</w:t>
      </w:r>
      <w:bookmarkEnd w:id="87"/>
    </w:p>
    <w:p w:rsidR="00B601B9" w:rsidRPr="00186826" w:rsidRDefault="00B601B9" w:rsidP="006853DD">
      <w:pPr>
        <w:pStyle w:val="3"/>
        <w:spacing w:before="0" w:after="0"/>
      </w:pPr>
      <w:bookmarkStart w:id="88"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8"/>
    </w:p>
    <w:p w:rsidR="00B601B9" w:rsidRPr="00186826" w:rsidRDefault="00B601B9" w:rsidP="006853DD">
      <w:pPr>
        <w:spacing w:before="0" w:after="0"/>
      </w:pPr>
      <w:r w:rsidRPr="00186826">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362CE9" w:rsidRPr="00186826" w:rsidRDefault="00362CE9" w:rsidP="006853DD">
      <w:pPr>
        <w:pStyle w:val="2"/>
        <w:spacing w:before="0" w:after="0"/>
        <w:rPr>
          <w:szCs w:val="22"/>
        </w:rPr>
      </w:pPr>
      <w:bookmarkStart w:id="89" w:name="_ref_51285362"/>
      <w:r w:rsidRPr="00186826">
        <w:rPr>
          <w:szCs w:val="22"/>
        </w:rPr>
        <w:t>Во всем, что не предусмотрено настоящим Договор, Стороны руководствуются действующим законодательством Российской Федерации.</w:t>
      </w:r>
    </w:p>
    <w:p w:rsidR="00362CE9" w:rsidRPr="00186826" w:rsidRDefault="00B601B9" w:rsidP="006853DD">
      <w:pPr>
        <w:pStyle w:val="2"/>
        <w:spacing w:before="0" w:after="0"/>
        <w:rPr>
          <w:szCs w:val="22"/>
        </w:rPr>
      </w:pPr>
      <w:r w:rsidRPr="00186826">
        <w:rPr>
          <w:szCs w:val="22"/>
        </w:rPr>
        <w:lastRenderedPageBreak/>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w:t>
      </w:r>
      <w:r w:rsidR="00CE3F8C">
        <w:rPr>
          <w:szCs w:val="22"/>
          <w:lang w:val="en-US"/>
        </w:rPr>
        <w:t>C</w:t>
      </w:r>
      <w:proofErr w:type="spellStart"/>
      <w:r w:rsidRPr="00186826">
        <w:rPr>
          <w:szCs w:val="22"/>
        </w:rPr>
        <w:t>торон</w:t>
      </w:r>
      <w:proofErr w:type="spellEnd"/>
      <w:r w:rsidRPr="00186826">
        <w:rPr>
          <w:szCs w:val="22"/>
        </w:rPr>
        <w:t>.</w:t>
      </w:r>
      <w:bookmarkEnd w:id="89"/>
    </w:p>
    <w:p w:rsidR="00B601B9" w:rsidRPr="00186826" w:rsidRDefault="00B601B9">
      <w:pPr>
        <w:pStyle w:val="2"/>
        <w:rPr>
          <w:szCs w:val="22"/>
        </w:rPr>
      </w:pPr>
      <w:bookmarkStart w:id="90" w:name="_ref_51285363"/>
      <w:r w:rsidRPr="00186826">
        <w:rPr>
          <w:szCs w:val="22"/>
        </w:rPr>
        <w:t>Приложения к договору:</w:t>
      </w:r>
      <w:bookmarkEnd w:id="90"/>
    </w:p>
    <w:p w:rsidR="00362CE9" w:rsidRPr="00186826" w:rsidRDefault="00186826" w:rsidP="00362CE9">
      <w:pPr>
        <w:pStyle w:val="3"/>
      </w:pPr>
      <w:bookmarkStart w:id="91" w:name="_ref_51365958"/>
      <w:r>
        <w:t>Приложение № 1</w:t>
      </w:r>
      <w:r w:rsidR="00362CE9" w:rsidRPr="00186826">
        <w:t> – Спецификация товара;</w:t>
      </w:r>
    </w:p>
    <w:p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rsidR="00362CE9" w:rsidRPr="00186826" w:rsidRDefault="00362CE9" w:rsidP="00362CE9">
      <w:pPr>
        <w:pStyle w:val="3"/>
      </w:pPr>
      <w:r w:rsidRPr="00186826">
        <w:t>Приложение № </w:t>
      </w:r>
      <w:r w:rsidR="00186826">
        <w:t>3</w:t>
      </w:r>
      <w:r w:rsidRPr="00186826">
        <w:t> – Форма акта выявленных недостатков;</w:t>
      </w:r>
    </w:p>
    <w:p w:rsidR="00B601B9" w:rsidRPr="00186826" w:rsidRDefault="00B601B9">
      <w:pPr>
        <w:pStyle w:val="1"/>
        <w:rPr>
          <w:sz w:val="22"/>
          <w:szCs w:val="22"/>
        </w:rPr>
      </w:pPr>
      <w:bookmarkStart w:id="92" w:name="_ref_51401950"/>
      <w:bookmarkEnd w:id="91"/>
      <w:r w:rsidRPr="00186826">
        <w:rPr>
          <w:sz w:val="22"/>
          <w:szCs w:val="22"/>
        </w:rPr>
        <w:t>Адреса и реквизиты сторон</w:t>
      </w:r>
      <w:bookmarkEnd w:id="92"/>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rsidTr="00667C28">
        <w:tc>
          <w:tcPr>
            <w:tcW w:w="4287" w:type="dxa"/>
          </w:tcPr>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Поставщик: </w:t>
            </w:r>
          </w:p>
          <w:p w:rsidR="00186826" w:rsidRPr="00FC070C" w:rsidRDefault="00667C28" w:rsidP="00B07FC6">
            <w:pPr>
              <w:spacing w:before="0" w:after="0" w:line="240" w:lineRule="auto"/>
              <w:ind w:firstLine="0"/>
              <w:rPr>
                <w:rFonts w:ascii="Times New Roman" w:hAnsi="Times New Roman" w:cs="Times New Roman"/>
              </w:rPr>
            </w:pPr>
            <w:r w:rsidRPr="00FC070C">
              <w:rPr>
                <w:rFonts w:ascii="Times New Roman" w:hAnsi="Times New Roman" w:cs="Times New Roman"/>
              </w:rPr>
              <w:t xml:space="preserve"> </w:t>
            </w:r>
          </w:p>
        </w:tc>
      </w:tr>
    </w:tbl>
    <w:p w:rsidR="00186826" w:rsidRDefault="00186826" w:rsidP="00667C28">
      <w:pPr>
        <w:spacing w:before="0" w:after="0" w:line="240" w:lineRule="auto"/>
        <w:ind w:firstLine="709"/>
        <w:rPr>
          <w:sz w:val="28"/>
          <w:szCs w:val="28"/>
        </w:rPr>
      </w:pPr>
    </w:p>
    <w:p w:rsidR="00CE3F8C" w:rsidRDefault="00CE3F8C" w:rsidP="00CE3F8C">
      <w:pPr>
        <w:spacing w:before="0" w:after="0" w:line="240" w:lineRule="auto"/>
        <w:ind w:firstLine="709"/>
        <w:rPr>
          <w:sz w:val="24"/>
          <w:szCs w:val="24"/>
          <w:lang w:val="en-US"/>
        </w:rPr>
      </w:pPr>
      <w:r>
        <w:rPr>
          <w:sz w:val="24"/>
          <w:szCs w:val="24"/>
        </w:rPr>
        <w:t xml:space="preserve">                                            </w:t>
      </w:r>
      <w:r w:rsidRPr="00CE3F8C">
        <w:rPr>
          <w:sz w:val="24"/>
          <w:szCs w:val="24"/>
        </w:rPr>
        <w:t>Подписи сторон</w:t>
      </w:r>
      <w:r>
        <w:rPr>
          <w:sz w:val="24"/>
          <w:szCs w:val="24"/>
          <w:lang w:val="en-US"/>
        </w:rPr>
        <w:t>:</w:t>
      </w:r>
    </w:p>
    <w:p w:rsidR="00CE3F8C" w:rsidRPr="00CE3F8C" w:rsidRDefault="00CE3F8C" w:rsidP="00CE3F8C">
      <w:pPr>
        <w:spacing w:before="0" w:after="0" w:line="240" w:lineRule="auto"/>
        <w:ind w:firstLine="709"/>
        <w:rPr>
          <w:sz w:val="24"/>
          <w:szCs w:val="24"/>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186826" w:rsidRPr="00FC070C" w:rsidTr="00B601B9">
        <w:tc>
          <w:tcPr>
            <w:tcW w:w="4998" w:type="dxa"/>
          </w:tcPr>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rsidR="00186826" w:rsidRPr="00FC070C" w:rsidRDefault="00186826" w:rsidP="00667C28">
            <w:pPr>
              <w:spacing w:before="0" w:after="0" w:line="240" w:lineRule="auto"/>
              <w:jc w:val="center"/>
              <w:rPr>
                <w:rFonts w:ascii="Times New Roman" w:eastAsia="Calibri"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w:t>
            </w:r>
            <w:proofErr w:type="spellStart"/>
            <w:r w:rsidRPr="00FC070C">
              <w:rPr>
                <w:rFonts w:ascii="Times New Roman" w:hAnsi="Times New Roman" w:cs="Times New Roman"/>
              </w:rPr>
              <w:t>Ходос</w:t>
            </w:r>
            <w:proofErr w:type="spellEnd"/>
            <w:r w:rsidRPr="00FC070C">
              <w:rPr>
                <w:rFonts w:ascii="Times New Roman" w:hAnsi="Times New Roman" w:cs="Times New Roman"/>
              </w:rPr>
              <w:t xml:space="preserve"> /                   </w:t>
            </w:r>
          </w:p>
          <w:p w:rsidR="00186826" w:rsidRPr="00FC070C" w:rsidRDefault="00186826" w:rsidP="00667C28">
            <w:pPr>
              <w:spacing w:before="0" w:after="0" w:line="240" w:lineRule="auto"/>
              <w:rPr>
                <w:rFonts w:ascii="Times New Roman" w:hAnsi="Times New Roman" w:cs="Times New Roman"/>
              </w:rPr>
            </w:pPr>
            <w:proofErr w:type="spellStart"/>
            <w:r w:rsidRPr="00FC070C">
              <w:rPr>
                <w:rFonts w:ascii="Times New Roman" w:hAnsi="Times New Roman" w:cs="Times New Roman"/>
              </w:rPr>
              <w:t>м.п</w:t>
            </w:r>
            <w:proofErr w:type="spellEnd"/>
            <w:r w:rsidRPr="00FC070C">
              <w:rPr>
                <w:rFonts w:ascii="Times New Roman" w:hAnsi="Times New Roman" w:cs="Times New Roman"/>
              </w:rPr>
              <w:t xml:space="preserve">.                             </w:t>
            </w:r>
          </w:p>
        </w:tc>
        <w:tc>
          <w:tcPr>
            <w:tcW w:w="4998" w:type="dxa"/>
          </w:tcPr>
          <w:p w:rsidR="00B07FC6" w:rsidRPr="00FC070C" w:rsidRDefault="00B07FC6" w:rsidP="00B07FC6">
            <w:pPr>
              <w:spacing w:before="0" w:after="0" w:line="240" w:lineRule="auto"/>
              <w:ind w:firstLine="0"/>
              <w:rPr>
                <w:rFonts w:ascii="Times New Roman" w:hAnsi="Times New Roman" w:cs="Times New Roman"/>
              </w:rPr>
            </w:pPr>
            <w:r>
              <w:rPr>
                <w:rFonts w:ascii="Times New Roman" w:hAnsi="Times New Roman" w:cs="Times New Roman"/>
              </w:rPr>
              <w:t>Генеральный директор</w:t>
            </w:r>
            <w:r w:rsidRPr="00FC070C">
              <w:rPr>
                <w:rFonts w:ascii="Times New Roman" w:hAnsi="Times New Roman" w:cs="Times New Roman"/>
              </w:rPr>
              <w:t xml:space="preserve"> </w:t>
            </w: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ind w:firstLine="0"/>
              <w:rPr>
                <w:rFonts w:ascii="Times New Roman" w:hAnsi="Times New Roman" w:cs="Times New Roman"/>
              </w:rPr>
            </w:pPr>
            <w:r w:rsidRPr="00FC070C">
              <w:rPr>
                <w:rFonts w:ascii="Times New Roman" w:hAnsi="Times New Roman" w:cs="Times New Roman"/>
              </w:rPr>
              <w:t>_____________________/ /</w:t>
            </w:r>
          </w:p>
          <w:p w:rsidR="00186826" w:rsidRPr="00FC070C" w:rsidRDefault="00B07FC6" w:rsidP="00B07FC6">
            <w:pPr>
              <w:spacing w:before="0" w:after="0" w:line="240" w:lineRule="auto"/>
              <w:rPr>
                <w:rFonts w:ascii="Times New Roman" w:hAnsi="Times New Roman" w:cs="Times New Roman"/>
              </w:rPr>
            </w:pPr>
            <w:r w:rsidRPr="00FC070C">
              <w:rPr>
                <w:rFonts w:ascii="Times New Roman" w:hAnsi="Times New Roman" w:cs="Times New Roman"/>
              </w:rPr>
              <w:t xml:space="preserve">    </w:t>
            </w:r>
            <w:proofErr w:type="spellStart"/>
            <w:r w:rsidRPr="00FC070C">
              <w:rPr>
                <w:rFonts w:ascii="Times New Roman" w:hAnsi="Times New Roman" w:cs="Times New Roman"/>
              </w:rPr>
              <w:t>м.п</w:t>
            </w:r>
            <w:proofErr w:type="spellEnd"/>
            <w:r w:rsidRPr="00FC070C">
              <w:rPr>
                <w:rFonts w:ascii="Times New Roman" w:hAnsi="Times New Roman" w:cs="Times New Roman"/>
              </w:rPr>
              <w:t>.</w:t>
            </w:r>
          </w:p>
        </w:tc>
      </w:tr>
    </w:tbl>
    <w:p w:rsidR="00B601B9" w:rsidRDefault="00B601B9">
      <w:pPr>
        <w:pStyle w:val="QuoteMargin"/>
      </w:pPr>
    </w:p>
    <w:p w:rsidR="00362CE9" w:rsidRDefault="00362CE9">
      <w:bookmarkStart w:id="93" w:name="_docEnd_1"/>
      <w:bookmarkEnd w:id="93"/>
    </w:p>
    <w:p w:rsidR="00362CE9" w:rsidRDefault="00362CE9">
      <w:pPr>
        <w:sectPr w:rsidR="00362CE9" w:rsidSect="00DF2405">
          <w:headerReference w:type="default" r:id="rId8"/>
          <w:footnotePr>
            <w:numRestart w:val="eachSect"/>
          </w:footnotePr>
          <w:pgSz w:w="11907" w:h="16839" w:code="9"/>
          <w:pgMar w:top="851" w:right="850" w:bottom="851" w:left="1418" w:header="720" w:footer="720" w:gutter="0"/>
          <w:pgNumType w:start="1"/>
          <w:cols w:space="720"/>
          <w:titlePg/>
        </w:sectPr>
      </w:pPr>
    </w:p>
    <w:p w:rsidR="00B601B9" w:rsidRDefault="00B601B9">
      <w:pPr>
        <w:keepNext/>
        <w:keepLines/>
        <w:jc w:val="right"/>
      </w:pPr>
      <w:r>
        <w:lastRenderedPageBreak/>
        <w:t xml:space="preserve">Приложение № </w:t>
      </w:r>
      <w:r w:rsidR="00186826">
        <w:t>1</w:t>
      </w:r>
      <w:r>
        <w:br/>
        <w:t>к договору поставки</w:t>
      </w:r>
      <w:r w:rsidR="00186826" w:rsidRPr="00186826">
        <w:t xml:space="preserve"> </w:t>
      </w:r>
      <w:r>
        <w:br/>
        <w:t xml:space="preserve">№ </w:t>
      </w:r>
      <w:r>
        <w:rPr>
          <w:u w:val="single"/>
        </w:rPr>
        <w:t>          </w:t>
      </w:r>
      <w:r>
        <w:t xml:space="preserve"> от </w:t>
      </w:r>
      <w:r w:rsidR="009A37EF">
        <w:t>«</w:t>
      </w:r>
      <w:r>
        <w:rPr>
          <w:u w:val="single"/>
        </w:rPr>
        <w:t>        </w:t>
      </w:r>
      <w:r w:rsidR="009A37EF">
        <w:t>»</w:t>
      </w:r>
      <w:r>
        <w:t xml:space="preserve"> </w:t>
      </w:r>
      <w:r>
        <w:rPr>
          <w:u w:val="single"/>
        </w:rPr>
        <w:t>                    </w:t>
      </w:r>
      <w:r>
        <w:t xml:space="preserve"> 20</w:t>
      </w:r>
      <w:r>
        <w:rPr>
          <w:u w:val="single"/>
        </w:rPr>
        <w:t>        </w:t>
      </w:r>
      <w:r>
        <w:t xml:space="preserve"> г.</w:t>
      </w:r>
    </w:p>
    <w:p w:rsidR="00667C28" w:rsidRDefault="00667C28" w:rsidP="00667C28">
      <w:pPr>
        <w:jc w:val="center"/>
      </w:pPr>
      <w:bookmarkStart w:id="94" w:name="_docStart_2"/>
      <w:bookmarkStart w:id="95" w:name="_title_2"/>
      <w:bookmarkStart w:id="96" w:name="_ref_38802458"/>
      <w:bookmarkEnd w:id="94"/>
    </w:p>
    <w:p w:rsidR="00667C28" w:rsidRDefault="00B601B9" w:rsidP="00667C28">
      <w:pPr>
        <w:jc w:val="center"/>
      </w:pPr>
      <w:r w:rsidRPr="00186826">
        <w:t>Спецификация товара</w:t>
      </w:r>
      <w:bookmarkEnd w:id="95"/>
      <w:bookmarkEnd w:id="96"/>
    </w:p>
    <w:tbl>
      <w:tblPr>
        <w:tblW w:w="4861"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07"/>
        <w:gridCol w:w="1961"/>
        <w:gridCol w:w="3564"/>
        <w:gridCol w:w="1217"/>
        <w:gridCol w:w="1406"/>
        <w:gridCol w:w="1367"/>
      </w:tblGrid>
      <w:tr w:rsidR="006C0148" w:rsidRPr="00186826" w:rsidTr="003246FA">
        <w:trPr>
          <w:trHeight w:val="20"/>
          <w:tblHeader/>
        </w:trPr>
        <w:tc>
          <w:tcPr>
            <w:tcW w:w="205"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w:t>
            </w:r>
          </w:p>
        </w:tc>
        <w:tc>
          <w:tcPr>
            <w:tcW w:w="1019"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Наименование товара</w:t>
            </w:r>
          </w:p>
        </w:tc>
        <w:tc>
          <w:tcPr>
            <w:tcW w:w="1827"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 xml:space="preserve">Комплектность товара (указана в следующих документах) </w:t>
            </w:r>
          </w:p>
        </w:tc>
        <w:tc>
          <w:tcPr>
            <w:tcW w:w="520"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Количество товара</w:t>
            </w:r>
          </w:p>
        </w:tc>
        <w:tc>
          <w:tcPr>
            <w:tcW w:w="739" w:type="pct"/>
          </w:tcPr>
          <w:p w:rsidR="006C0148" w:rsidRPr="00186826" w:rsidRDefault="006C0148" w:rsidP="006C0148">
            <w:pPr>
              <w:pStyle w:val="Normalunindented"/>
              <w:keepNext/>
              <w:spacing w:before="0" w:after="0" w:line="240" w:lineRule="auto"/>
              <w:jc w:val="center"/>
              <w:rPr>
                <w:sz w:val="20"/>
                <w:szCs w:val="20"/>
              </w:rPr>
            </w:pPr>
            <w:r w:rsidRPr="00186826">
              <w:rPr>
                <w:sz w:val="20"/>
                <w:szCs w:val="20"/>
              </w:rPr>
              <w:t>Стоимость товара (рубли, включая НДС (</w:t>
            </w:r>
            <w:r w:rsidRPr="006C0148">
              <w:rPr>
                <w:sz w:val="20"/>
                <w:szCs w:val="20"/>
              </w:rPr>
              <w:t>20</w:t>
            </w:r>
            <w:r w:rsidRPr="00186826">
              <w:rPr>
                <w:sz w:val="20"/>
                <w:szCs w:val="20"/>
              </w:rPr>
              <w:t xml:space="preserve"> %))</w:t>
            </w:r>
          </w:p>
        </w:tc>
        <w:tc>
          <w:tcPr>
            <w:tcW w:w="689"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Гарантийный срок</w:t>
            </w: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1</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jc w:val="left"/>
              <w:rPr>
                <w:sz w:val="20"/>
                <w:szCs w:val="20"/>
              </w:rPr>
            </w:pPr>
          </w:p>
        </w:tc>
        <w:tc>
          <w:tcPr>
            <w:tcW w:w="520" w:type="pct"/>
          </w:tcPr>
          <w:p w:rsidR="006C0148" w:rsidRPr="006C0148" w:rsidRDefault="006C0148" w:rsidP="009C1E67">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434775">
            <w:pPr>
              <w:pStyle w:val="Normalunindented"/>
              <w:keepNext/>
              <w:tabs>
                <w:tab w:val="left" w:pos="550"/>
                <w:tab w:val="center" w:pos="600"/>
              </w:tabs>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2</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3</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tabs>
                <w:tab w:val="left" w:pos="930"/>
              </w:tabs>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4</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5</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6</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7</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bl>
    <w:p w:rsidR="003246FA" w:rsidRDefault="003246FA" w:rsidP="003246FA">
      <w:pPr>
        <w:spacing w:before="0" w:after="0" w:line="240" w:lineRule="auto"/>
      </w:pPr>
    </w:p>
    <w:p w:rsidR="004D20F3" w:rsidRDefault="00B601B9" w:rsidP="004D20F3">
      <w:pPr>
        <w:spacing w:before="0" w:after="0" w:line="240" w:lineRule="auto"/>
      </w:pPr>
      <w:r>
        <w:t>Общая стоимость товара составляет </w:t>
      </w:r>
    </w:p>
    <w:p w:rsidR="00186826" w:rsidRDefault="00186826" w:rsidP="003246FA">
      <w:pPr>
        <w:spacing w:before="0" w:after="0" w:line="240" w:lineRule="auto"/>
      </w:pPr>
      <w:r>
        <w:t>.</w:t>
      </w:r>
    </w:p>
    <w:p w:rsidR="00DE1D0D" w:rsidRPr="00186826" w:rsidRDefault="00DE1D0D" w:rsidP="00186826">
      <w:r w:rsidRPr="00DE1D0D">
        <w:t>Документы, подлежащие передаче Покупателю:</w:t>
      </w:r>
    </w:p>
    <w:tbl>
      <w:tblPr>
        <w:tblpPr w:leftFromText="180" w:rightFromText="180" w:vertAnchor="text" w:horzAnchor="page" w:tblpX="1126" w:tblpY="266"/>
        <w:tblW w:w="9922" w:type="dxa"/>
        <w:tblLayout w:type="fixed"/>
        <w:tblCellMar>
          <w:top w:w="102" w:type="dxa"/>
          <w:left w:w="62" w:type="dxa"/>
          <w:bottom w:w="102" w:type="dxa"/>
          <w:right w:w="62" w:type="dxa"/>
        </w:tblCellMar>
        <w:tblLook w:val="0000" w:firstRow="0" w:lastRow="0" w:firstColumn="0" w:lastColumn="0" w:noHBand="0" w:noVBand="0"/>
      </w:tblPr>
      <w:tblGrid>
        <w:gridCol w:w="421"/>
        <w:gridCol w:w="1993"/>
        <w:gridCol w:w="3677"/>
        <w:gridCol w:w="3831"/>
      </w:tblGrid>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Наименование</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Количество</w:t>
            </w: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Default="00DE1D0D" w:rsidP="00DE1D0D">
            <w:pPr>
              <w:pStyle w:val="Normalunindented"/>
              <w:keepNext/>
              <w:spacing w:before="0" w:after="0" w:line="240" w:lineRule="auto"/>
            </w:pPr>
            <w:r w:rsidRPr="00186826">
              <w:t xml:space="preserve">Язык составления и форма документа </w:t>
            </w:r>
          </w:p>
          <w:p w:rsidR="00DE1D0D" w:rsidRPr="00186826" w:rsidRDefault="00DE1D0D" w:rsidP="00DE1D0D">
            <w:pPr>
              <w:pStyle w:val="Normalunindented"/>
              <w:keepNext/>
              <w:spacing w:before="0" w:after="0" w:line="240" w:lineRule="auto"/>
            </w:pPr>
            <w:r w:rsidRPr="00186826">
              <w:t>(оригинал, копия и т.д.)</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1</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Сертификат</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копия</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2</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Гарантийный талон</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оригинал</w:t>
            </w:r>
          </w:p>
        </w:tc>
      </w:tr>
    </w:tbl>
    <w:p w:rsidR="00DE1D0D" w:rsidRDefault="00DE1D0D" w:rsidP="00194511">
      <w:pPr>
        <w:jc w:val="center"/>
      </w:pPr>
    </w:p>
    <w:p w:rsidR="00B601B9" w:rsidRDefault="00DE1D0D" w:rsidP="00DE1D0D">
      <w:r>
        <w:t xml:space="preserve">                                                          П</w:t>
      </w:r>
      <w:r w:rsidR="00B601B9">
        <w:t>одписи сторон:</w:t>
      </w:r>
    </w:p>
    <w:tbl>
      <w:tblPr>
        <w:tblW w:w="4650" w:type="pct"/>
        <w:tblLook w:val="04A0" w:firstRow="1" w:lastRow="0" w:firstColumn="1" w:lastColumn="0" w:noHBand="0" w:noVBand="1"/>
      </w:tblPr>
      <w:tblGrid>
        <w:gridCol w:w="9986"/>
        <w:gridCol w:w="220"/>
      </w:tblGrid>
      <w:tr w:rsidR="00667C28" w:rsidRPr="006853DD" w:rsidTr="00DE1D0D">
        <w:trPr>
          <w:trHeight w:val="1006"/>
        </w:trPr>
        <w:tc>
          <w:tcPr>
            <w:tcW w:w="4893" w:type="pct"/>
          </w:tcPr>
          <w:tbl>
            <w:tblPr>
              <w:tblStyle w:val="aff0"/>
              <w:tblW w:w="12984"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2"/>
              <w:gridCol w:w="3162"/>
            </w:tblGrid>
            <w:tr w:rsidR="00667C28" w:rsidRPr="006853DD" w:rsidTr="00DE1D0D">
              <w:trPr>
                <w:trHeight w:val="1006"/>
              </w:trPr>
              <w:tc>
                <w:tcPr>
                  <w:tcW w:w="9529" w:type="dxa"/>
                </w:tcPr>
                <w:tbl>
                  <w:tblPr>
                    <w:tblStyle w:val="aff0"/>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4"/>
                    <w:gridCol w:w="5112"/>
                  </w:tblGrid>
                  <w:tr w:rsidR="00DE1D0D" w:rsidTr="00DE1D0D">
                    <w:trPr>
                      <w:trHeight w:val="993"/>
                    </w:trPr>
                    <w:tc>
                      <w:tcPr>
                        <w:tcW w:w="4494" w:type="dxa"/>
                      </w:tcPr>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Генеральный директор </w:t>
                        </w:r>
                      </w:p>
                      <w:p w:rsidR="00DE1D0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Фонда по сохранению и </w:t>
                        </w:r>
                      </w:p>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развитию Соловецкого архипелага</w:t>
                        </w: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DE1D0D" w:rsidRDefault="00DE1D0D" w:rsidP="00DE1D0D">
                        <w:pPr>
                          <w:spacing w:before="0" w:after="0" w:line="240" w:lineRule="auto"/>
                          <w:ind w:firstLine="0"/>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5112" w:type="dxa"/>
                      </w:tcPr>
                      <w:p w:rsidR="00DE1D0D" w:rsidRDefault="00DE1D0D" w:rsidP="00DE1D0D">
                        <w:pPr>
                          <w:spacing w:before="0" w:after="0" w:line="240" w:lineRule="auto"/>
                          <w:ind w:hanging="9"/>
                          <w:rPr>
                            <w:rFonts w:ascii="Times New Roman" w:hAnsi="Times New Roman" w:cs="Times New Roman"/>
                          </w:rPr>
                        </w:pPr>
                        <w:r>
                          <w:rPr>
                            <w:rFonts w:ascii="Times New Roman" w:hAnsi="Times New Roman" w:cs="Times New Roman"/>
                          </w:rPr>
                          <w:t>Генеральный директор</w:t>
                        </w:r>
                        <w:r>
                          <w:rPr>
                            <w:rFonts w:ascii="Times New Roman" w:hAnsi="Times New Roman" w:cs="Times New Roman"/>
                          </w:rPr>
                          <w:tab/>
                        </w: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w:t>
                        </w:r>
                        <w:r>
                          <w:rPr>
                            <w:rFonts w:ascii="Times New Roman" w:hAnsi="Times New Roman" w:cs="Times New Roman"/>
                          </w:rPr>
                          <w:t xml:space="preserve"> </w:t>
                        </w:r>
                        <w:r w:rsidRPr="006853DD">
                          <w:rPr>
                            <w:rFonts w:ascii="Times New Roman" w:hAnsi="Times New Roman" w:cs="Times New Roman"/>
                          </w:rPr>
                          <w:t>/</w:t>
                        </w:r>
                      </w:p>
                      <w:p w:rsidR="00DE1D0D" w:rsidRDefault="00DE1D0D" w:rsidP="00DE1D0D">
                        <w:pPr>
                          <w:spacing w:before="0" w:after="0" w:line="240" w:lineRule="auto"/>
                          <w:ind w:firstLine="0"/>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667C28" w:rsidRPr="006853DD" w:rsidRDefault="00667C28" w:rsidP="00667C28">
                  <w:pPr>
                    <w:spacing w:before="0" w:after="0" w:line="240" w:lineRule="auto"/>
                    <w:ind w:hanging="9"/>
                    <w:rPr>
                      <w:rFonts w:ascii="Times New Roman" w:hAnsi="Times New Roman" w:cs="Times New Roman"/>
                    </w:rPr>
                  </w:pPr>
                </w:p>
              </w:tc>
              <w:tc>
                <w:tcPr>
                  <w:tcW w:w="3455" w:type="dxa"/>
                </w:tcPr>
                <w:p w:rsidR="00667C28" w:rsidRPr="006853DD" w:rsidRDefault="00667C28" w:rsidP="00EE14C5">
                  <w:pPr>
                    <w:spacing w:before="0" w:after="0" w:line="240" w:lineRule="auto"/>
                    <w:ind w:hanging="9"/>
                    <w:rPr>
                      <w:rFonts w:ascii="Times New Roman" w:hAnsi="Times New Roman" w:cs="Times New Roman"/>
                    </w:rPr>
                  </w:pPr>
                </w:p>
              </w:tc>
            </w:tr>
          </w:tbl>
          <w:p w:rsidR="00667C28" w:rsidRPr="006853DD" w:rsidRDefault="00667C28" w:rsidP="00667C28">
            <w:pPr>
              <w:spacing w:after="0" w:line="240" w:lineRule="auto"/>
              <w:ind w:hanging="9"/>
              <w:rPr>
                <w:sz w:val="28"/>
                <w:szCs w:val="28"/>
              </w:rPr>
            </w:pPr>
          </w:p>
        </w:tc>
        <w:tc>
          <w:tcPr>
            <w:tcW w:w="107" w:type="pct"/>
          </w:tcPr>
          <w:p w:rsidR="00667C28" w:rsidRPr="006853DD" w:rsidRDefault="00667C28" w:rsidP="00667C28">
            <w:pPr>
              <w:spacing w:after="0" w:line="240" w:lineRule="auto"/>
              <w:rPr>
                <w:sz w:val="28"/>
                <w:szCs w:val="28"/>
              </w:rPr>
            </w:pPr>
          </w:p>
        </w:tc>
      </w:tr>
      <w:tr w:rsidR="00667C28" w:rsidRPr="006853DD" w:rsidTr="00DE1D0D">
        <w:trPr>
          <w:trHeight w:val="416"/>
        </w:trPr>
        <w:tc>
          <w:tcPr>
            <w:tcW w:w="4893" w:type="pct"/>
          </w:tcPr>
          <w:p w:rsidR="00667C28" w:rsidRPr="006853DD" w:rsidRDefault="00667C28" w:rsidP="00667C28">
            <w:pPr>
              <w:ind w:hanging="9"/>
            </w:pPr>
          </w:p>
        </w:tc>
        <w:tc>
          <w:tcPr>
            <w:tcW w:w="107" w:type="pct"/>
          </w:tcPr>
          <w:p w:rsidR="00667C28" w:rsidRPr="006853DD" w:rsidRDefault="00667C28" w:rsidP="00667C28"/>
        </w:tc>
      </w:tr>
      <w:tr w:rsidR="00667C28" w:rsidRPr="006853DD" w:rsidTr="00DE1D0D">
        <w:trPr>
          <w:trHeight w:val="347"/>
        </w:trPr>
        <w:tc>
          <w:tcPr>
            <w:tcW w:w="4893" w:type="pct"/>
          </w:tcPr>
          <w:p w:rsidR="00667C28" w:rsidRDefault="00667C28"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Pr="006853DD" w:rsidRDefault="0073320C" w:rsidP="00667C28">
            <w:pPr>
              <w:spacing w:after="0" w:line="240" w:lineRule="auto"/>
              <w:rPr>
                <w:sz w:val="28"/>
                <w:szCs w:val="28"/>
              </w:rPr>
            </w:pPr>
          </w:p>
        </w:tc>
        <w:tc>
          <w:tcPr>
            <w:tcW w:w="107" w:type="pct"/>
          </w:tcPr>
          <w:p w:rsidR="00667C28" w:rsidRPr="006853DD" w:rsidRDefault="00667C28" w:rsidP="00667C28">
            <w:pPr>
              <w:spacing w:after="0" w:line="240" w:lineRule="auto"/>
              <w:rPr>
                <w:sz w:val="28"/>
                <w:szCs w:val="28"/>
              </w:rPr>
            </w:pPr>
          </w:p>
        </w:tc>
      </w:tr>
    </w:tbl>
    <w:p w:rsidR="00985E12" w:rsidRPr="006853DD" w:rsidRDefault="00985E12" w:rsidP="00985E12">
      <w:pPr>
        <w:keepNext/>
        <w:keepLines/>
        <w:jc w:val="right"/>
      </w:pPr>
      <w:r w:rsidRPr="006853DD">
        <w:t>Приложение № 2</w:t>
      </w:r>
      <w:r w:rsidRPr="006853DD">
        <w:br/>
        <w:t xml:space="preserve">к договору поставки </w:t>
      </w:r>
      <w:r w:rsidRPr="006853DD">
        <w:br/>
        <w:t xml:space="preserve">№ </w:t>
      </w:r>
      <w:r w:rsidRPr="006853DD">
        <w:rPr>
          <w:u w:val="single"/>
        </w:rPr>
        <w:t>          </w:t>
      </w:r>
      <w:r w:rsidRPr="006853DD">
        <w:t xml:space="preserve"> от «</w:t>
      </w:r>
      <w:r w:rsidRPr="006853DD">
        <w:rPr>
          <w:u w:val="single"/>
        </w:rPr>
        <w:t>        </w:t>
      </w:r>
      <w:r w:rsidRPr="006853DD">
        <w:t xml:space="preserve">» </w:t>
      </w:r>
      <w:r w:rsidRPr="006853DD">
        <w:rPr>
          <w:u w:val="single"/>
        </w:rPr>
        <w:t>                    </w:t>
      </w:r>
      <w:r w:rsidRPr="006853DD">
        <w:t xml:space="preserve"> 20</w:t>
      </w:r>
      <w:r w:rsidRPr="006853DD">
        <w:rPr>
          <w:u w:val="single"/>
        </w:rPr>
        <w:t>        </w:t>
      </w:r>
      <w:r w:rsidRPr="006853DD">
        <w:t xml:space="preserve"> г.</w:t>
      </w:r>
    </w:p>
    <w:p w:rsidR="00985E12" w:rsidRPr="006853DD" w:rsidRDefault="00985E12" w:rsidP="00B601B9">
      <w:pPr>
        <w:shd w:val="clear" w:color="auto" w:fill="FFFFFF"/>
        <w:spacing w:after="0" w:line="240" w:lineRule="auto"/>
        <w:ind w:firstLine="0"/>
        <w:rPr>
          <w:sz w:val="24"/>
          <w:szCs w:val="24"/>
        </w:rPr>
      </w:pPr>
    </w:p>
    <w:p w:rsidR="00985E12" w:rsidRPr="006853DD" w:rsidRDefault="00985E12" w:rsidP="00B601B9">
      <w:pPr>
        <w:spacing w:before="0" w:after="0" w:line="240" w:lineRule="auto"/>
        <w:ind w:firstLine="0"/>
        <w:jc w:val="center"/>
      </w:pPr>
      <w:r w:rsidRPr="006853DD">
        <w:t xml:space="preserve">АКТ </w:t>
      </w:r>
    </w:p>
    <w:p w:rsidR="00B601B9" w:rsidRPr="006853DD" w:rsidRDefault="00985E12" w:rsidP="00B601B9">
      <w:pPr>
        <w:spacing w:before="0" w:after="0" w:line="240" w:lineRule="auto"/>
        <w:ind w:firstLine="0"/>
        <w:jc w:val="center"/>
      </w:pPr>
      <w:r w:rsidRPr="006853DD">
        <w:t>приема-передачи товара</w:t>
      </w:r>
    </w:p>
    <w:p w:rsidR="00985E12" w:rsidRPr="00B601B9" w:rsidRDefault="00985E12" w:rsidP="003246FA">
      <w:pPr>
        <w:shd w:val="clear" w:color="auto" w:fill="FFFFFF"/>
        <w:spacing w:before="0" w:after="0" w:line="240" w:lineRule="auto"/>
      </w:pPr>
      <w:r w:rsidRPr="00186826">
        <w:t xml:space="preserve">Фонд по сохранению и развитию Соловецкого архипелага (Фонд), далее именуемый »Покупатель», в </w:t>
      </w:r>
      <w:r w:rsidR="00194511">
        <w:t xml:space="preserve">лице </w:t>
      </w:r>
      <w:r w:rsidRPr="00186826">
        <w:t xml:space="preserve">генерального директора  </w:t>
      </w:r>
      <w:proofErr w:type="spellStart"/>
      <w:r w:rsidRPr="00186826">
        <w:t>Ходоса</w:t>
      </w:r>
      <w:proofErr w:type="spellEnd"/>
      <w:r w:rsidRPr="00186826">
        <w:t xml:space="preserve"> Александра Васильевича, действующего на основании устава , с одной стороны и </w:t>
      </w:r>
      <w:r w:rsidRPr="00186826">
        <w:rPr>
          <w:u w:val="single"/>
        </w:rPr>
        <w:t>                                             </w:t>
      </w:r>
      <w:r w:rsidRPr="00186826">
        <w:t>, далее именуем</w:t>
      </w:r>
      <w:r w:rsidRPr="00186826">
        <w:rPr>
          <w:u w:val="single"/>
        </w:rPr>
        <w:t>        </w:t>
      </w:r>
      <w:r w:rsidRPr="00186826">
        <w:t xml:space="preserve"> «Поставщик», в лице </w:t>
      </w:r>
      <w:r w:rsidRPr="00186826">
        <w:rPr>
          <w:u w:val="single"/>
        </w:rPr>
        <w:t>                (должность)</w:t>
      </w:r>
      <w:r>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Pr="00186826">
        <w:rPr>
          <w:u w:val="single"/>
        </w:rPr>
        <w:t>       </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Pr="00985E12">
        <w:t>в дальнейшем вместе именуемые «Стороны» и по отдельности «Сторона»), составили настоящий Акт о нижеследующем:</w:t>
      </w:r>
    </w:p>
    <w:p w:rsidR="00985E12" w:rsidRPr="00985E12" w:rsidRDefault="00985E12" w:rsidP="003246FA">
      <w:pPr>
        <w:shd w:val="clear" w:color="auto" w:fill="FFFFFF"/>
        <w:spacing w:before="0" w:after="0" w:line="240" w:lineRule="auto"/>
      </w:pPr>
      <w:r w:rsidRPr="00985E12">
        <w:t>1. В соответствии с п. __ Договора между Сторонами №_____________от «_</w:t>
      </w:r>
      <w:proofErr w:type="gramStart"/>
      <w:r w:rsidRPr="00985E12">
        <w:t>_»_</w:t>
      </w:r>
      <w:proofErr w:type="gramEnd"/>
      <w:r w:rsidRPr="00985E12">
        <w:t>_______________20__ года Продавец передает, а Покупатель принимает Товар следующего ассортимента и количества: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2392"/>
      </w:tblGrid>
      <w:tr w:rsidR="00985E12" w:rsidRPr="00B601B9" w:rsidTr="00194511">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p w:rsidR="00985E12" w:rsidRPr="00B601B9" w:rsidRDefault="00985E12" w:rsidP="00B601B9">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Цена, включая НДС</w:t>
            </w:r>
          </w:p>
        </w:tc>
        <w:tc>
          <w:tcPr>
            <w:tcW w:w="239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Сумма, включая НДС</w:t>
            </w: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2</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3</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4</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5</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A07701">
            <w:pPr>
              <w:spacing w:before="0" w:after="0" w:line="240" w:lineRule="auto"/>
              <w:ind w:firstLine="0"/>
              <w:rPr>
                <w:sz w:val="24"/>
                <w:szCs w:val="24"/>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6</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985E12" w:rsidRPr="00B601B9" w:rsidTr="00194511">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bl>
    <w:p w:rsidR="00985E12" w:rsidRPr="00B601B9" w:rsidRDefault="00985E12" w:rsidP="003246FA">
      <w:pPr>
        <w:shd w:val="clear" w:color="auto" w:fill="FFFFFF"/>
        <w:spacing w:before="0" w:after="0" w:line="240" w:lineRule="auto"/>
      </w:pPr>
      <w:r w:rsidRPr="00B601B9">
        <w:t>Стоимость Товара поставленного в соответствии с условиями Договора составляет ______________ руб. (_________</w:t>
      </w:r>
      <w:r w:rsidR="00B601B9">
        <w:t>_______</w:t>
      </w:r>
      <w:r w:rsidRPr="00B601B9">
        <w:t>рублей _ копеек), с учетом НДС.</w:t>
      </w:r>
    </w:p>
    <w:p w:rsidR="00985E12" w:rsidRPr="00B601B9" w:rsidRDefault="00985E12" w:rsidP="003246FA">
      <w:pPr>
        <w:shd w:val="clear" w:color="auto" w:fill="FFFFFF"/>
        <w:spacing w:before="0"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985E12" w:rsidRPr="00B601B9" w:rsidRDefault="00985E12" w:rsidP="003246FA">
      <w:pPr>
        <w:shd w:val="clear" w:color="auto" w:fill="FFFFFF"/>
        <w:spacing w:before="0"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B601B9" w:rsidRDefault="00B601B9" w:rsidP="003246FA">
      <w:pPr>
        <w:spacing w:before="0"/>
      </w:pPr>
      <w:r>
        <w:t>4. Реквизиты и подписи сторон:</w:t>
      </w:r>
    </w:p>
    <w:tbl>
      <w:tblPr>
        <w:tblW w:w="5039" w:type="pct"/>
        <w:tblLook w:val="04A0" w:firstRow="1" w:lastRow="0" w:firstColumn="1" w:lastColumn="0" w:noHBand="0" w:noVBand="1"/>
      </w:tblPr>
      <w:tblGrid>
        <w:gridCol w:w="11873"/>
        <w:gridCol w:w="222"/>
      </w:tblGrid>
      <w:tr w:rsidR="00B601B9" w:rsidRPr="006853DD" w:rsidTr="00492E5C">
        <w:tc>
          <w:tcPr>
            <w:tcW w:w="4893"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601B9" w:rsidRPr="006853DD" w:rsidTr="00B601B9">
              <w:tc>
                <w:tcPr>
                  <w:tcW w:w="4037"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Фонд по сохранению и развитию Соловецкого архипелага Юридический адрес: 119002, г. Москва,</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EE14C5" w:rsidRDefault="00EE14C5" w:rsidP="00EE14C5">
                  <w:pPr>
                    <w:spacing w:before="0" w:after="0" w:line="240" w:lineRule="auto"/>
                    <w:ind w:hanging="36"/>
                    <w:rPr>
                      <w:rFonts w:ascii="Times New Roman" w:hAnsi="Times New Roman" w:cs="Times New Roman"/>
                    </w:rPr>
                  </w:pPr>
                  <w:r>
                    <w:rPr>
                      <w:rFonts w:ascii="Times New Roman" w:hAnsi="Times New Roman" w:cs="Times New Roman"/>
                    </w:rPr>
                    <w:t xml:space="preserve">Общество с ограниченной ответственностью </w:t>
                  </w:r>
                </w:p>
                <w:p w:rsidR="0073320C" w:rsidRPr="006853DD" w:rsidRDefault="00EE14C5" w:rsidP="0073320C">
                  <w:pPr>
                    <w:spacing w:before="0" w:after="0" w:line="240" w:lineRule="auto"/>
                    <w:ind w:hanging="36"/>
                    <w:rPr>
                      <w:rFonts w:ascii="Times New Roman" w:hAnsi="Times New Roman" w:cs="Times New Roman"/>
                    </w:rPr>
                  </w:pPr>
                  <w:r>
                    <w:rPr>
                      <w:rFonts w:ascii="Times New Roman" w:hAnsi="Times New Roman" w:cs="Times New Roman"/>
                    </w:rPr>
                    <w:t xml:space="preserve"> </w:t>
                  </w:r>
                </w:p>
                <w:p w:rsidR="00B601B9" w:rsidRPr="006853DD" w:rsidRDefault="00B601B9" w:rsidP="00EE14C5">
                  <w:pPr>
                    <w:spacing w:before="0" w:after="0" w:line="240" w:lineRule="auto"/>
                    <w:ind w:hanging="9"/>
                    <w:rPr>
                      <w:rFonts w:ascii="Times New Roman" w:hAnsi="Times New Roman" w:cs="Times New Roman"/>
                    </w:rPr>
                  </w:pPr>
                </w:p>
              </w:tc>
            </w:tr>
          </w:tbl>
          <w:p w:rsidR="00B601B9" w:rsidRPr="006853DD" w:rsidRDefault="00B601B9" w:rsidP="00B601B9">
            <w:pPr>
              <w:spacing w:after="0" w:line="240" w:lineRule="auto"/>
              <w:ind w:hanging="9"/>
              <w:rPr>
                <w:sz w:val="28"/>
                <w:szCs w:val="28"/>
              </w:rPr>
            </w:pPr>
          </w:p>
        </w:tc>
        <w:tc>
          <w:tcPr>
            <w:tcW w:w="107" w:type="pct"/>
          </w:tcPr>
          <w:p w:rsidR="00B601B9" w:rsidRPr="006853DD" w:rsidRDefault="00B601B9" w:rsidP="00B601B9">
            <w:pPr>
              <w:spacing w:after="0" w:line="240" w:lineRule="auto"/>
              <w:rPr>
                <w:sz w:val="28"/>
                <w:szCs w:val="28"/>
              </w:rPr>
            </w:pPr>
          </w:p>
        </w:tc>
      </w:tr>
      <w:tr w:rsidR="00B601B9" w:rsidRPr="006853DD" w:rsidTr="00492E5C">
        <w:tc>
          <w:tcPr>
            <w:tcW w:w="4893" w:type="pct"/>
          </w:tcPr>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99"/>
            </w:tblGrid>
            <w:tr w:rsidR="00B601B9" w:rsidRPr="006853DD" w:rsidTr="00194511">
              <w:tc>
                <w:tcPr>
                  <w:tcW w:w="4793" w:type="dxa"/>
                </w:tcPr>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Генеральный директор</w:t>
                  </w:r>
                </w:p>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B601B9" w:rsidRPr="006853DD" w:rsidRDefault="00B601B9" w:rsidP="003246FA">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4799" w:type="dxa"/>
                </w:tcPr>
                <w:p w:rsidR="00EE14C5" w:rsidRPr="006853DD" w:rsidRDefault="00B601B9" w:rsidP="00EE14C5">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r w:rsidR="00EE14C5">
                    <w:rPr>
                      <w:rFonts w:ascii="Times New Roman" w:hAnsi="Times New Roman" w:cs="Times New Roman"/>
                    </w:rPr>
                    <w:t xml:space="preserve">Генеральный директор </w:t>
                  </w: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w:t>
                  </w:r>
                </w:p>
                <w:p w:rsidR="00B601B9" w:rsidRPr="006853DD" w:rsidRDefault="00EE14C5" w:rsidP="00EE14C5">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B601B9" w:rsidRPr="006853DD" w:rsidRDefault="00B601B9" w:rsidP="00B601B9">
            <w:pPr>
              <w:ind w:hanging="9"/>
            </w:pPr>
          </w:p>
        </w:tc>
        <w:tc>
          <w:tcPr>
            <w:tcW w:w="107" w:type="pct"/>
          </w:tcPr>
          <w:p w:rsidR="00B601B9" w:rsidRPr="006853DD" w:rsidRDefault="00B601B9" w:rsidP="00B601B9"/>
        </w:tc>
      </w:tr>
    </w:tbl>
    <w:p w:rsidR="00B601B9" w:rsidRPr="006853DD" w:rsidRDefault="00B601B9"/>
    <w:p w:rsidR="00B601B9" w:rsidRPr="006853DD" w:rsidRDefault="00B601B9" w:rsidP="00B601B9">
      <w:r w:rsidRPr="006853DD">
        <w:br w:type="page"/>
      </w:r>
    </w:p>
    <w:p w:rsidR="00DF2405" w:rsidRDefault="00DF2405" w:rsidP="00DF2405">
      <w:pPr>
        <w:keepNext/>
        <w:keepLines/>
        <w:jc w:val="right"/>
      </w:pPr>
      <w:r>
        <w:lastRenderedPageBreak/>
        <w:t>Приложение № 3</w:t>
      </w:r>
      <w:r>
        <w:br/>
        <w:t>к договору поставки</w:t>
      </w:r>
      <w:r w:rsidRPr="00186826">
        <w:t xml:space="preserve"> </w:t>
      </w:r>
      <w:r>
        <w:br/>
        <w:t xml:space="preserve">№ </w:t>
      </w:r>
      <w:r>
        <w:rPr>
          <w:u w:val="single"/>
        </w:rPr>
        <w:t>          </w:t>
      </w:r>
      <w:r>
        <w:t xml:space="preserve"> от «</w:t>
      </w:r>
      <w:r>
        <w:rPr>
          <w:u w:val="single"/>
        </w:rPr>
        <w:t>        </w:t>
      </w:r>
      <w:r>
        <w:t xml:space="preserve">» </w:t>
      </w:r>
      <w:r>
        <w:rPr>
          <w:u w:val="single"/>
        </w:rPr>
        <w:t>                    </w:t>
      </w:r>
      <w:r>
        <w:t xml:space="preserve"> 20</w:t>
      </w:r>
      <w:r w:rsidR="00194511">
        <w:t>19</w:t>
      </w:r>
      <w:r>
        <w:t xml:space="preserve"> г.</w:t>
      </w:r>
    </w:p>
    <w:p w:rsidR="00DF2405" w:rsidRDefault="00DF2405" w:rsidP="00DF2405">
      <w:pPr>
        <w:pStyle w:val="ConsPlusNonformat"/>
        <w:ind w:left="6237"/>
        <w:rPr>
          <w:rFonts w:ascii="Times New Roman" w:hAnsi="Times New Roman" w:cs="Times New Roman"/>
          <w:b/>
          <w:sz w:val="24"/>
          <w:szCs w:val="24"/>
        </w:rPr>
      </w:pPr>
    </w:p>
    <w:p w:rsidR="00B601B9" w:rsidRPr="00DF2405" w:rsidRDefault="00194511"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w:t>
      </w:r>
      <w:r w:rsidR="00DF2405" w:rsidRPr="00DF2405">
        <w:rPr>
          <w:rFonts w:ascii="Times New Roman" w:hAnsi="Times New Roman" w:cs="Times New Roman"/>
          <w:sz w:val="24"/>
          <w:szCs w:val="24"/>
        </w:rPr>
        <w:t>УТВЕРЖДАЮ</w:t>
      </w:r>
    </w:p>
    <w:p w:rsidR="00B601B9" w:rsidRPr="0040559B" w:rsidRDefault="00B601B9" w:rsidP="00DF2405">
      <w:pPr>
        <w:pStyle w:val="ConsPlusNonformat"/>
        <w:ind w:left="6237"/>
        <w:rPr>
          <w:rFonts w:ascii="Times New Roman" w:hAnsi="Times New Roman" w:cs="Times New Roman"/>
          <w:sz w:val="24"/>
          <w:szCs w:val="24"/>
        </w:rPr>
      </w:pPr>
    </w:p>
    <w:p w:rsidR="00B601B9"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F2405"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rsidR="00B601B9" w:rsidRPr="0040559B" w:rsidRDefault="00B601B9" w:rsidP="00DF2405">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w:t>
      </w:r>
      <w:r w:rsidR="00DF2405">
        <w:rPr>
          <w:rFonts w:ascii="Times New Roman" w:hAnsi="Times New Roman" w:cs="Times New Roman"/>
          <w:sz w:val="24"/>
          <w:szCs w:val="24"/>
        </w:rPr>
        <w:t xml:space="preserve"> </w:t>
      </w:r>
      <w:proofErr w:type="spellStart"/>
      <w:r>
        <w:rPr>
          <w:rFonts w:ascii="Times New Roman" w:hAnsi="Times New Roman" w:cs="Times New Roman"/>
          <w:sz w:val="24"/>
          <w:szCs w:val="24"/>
        </w:rPr>
        <w:t>Ходос</w:t>
      </w:r>
      <w:proofErr w:type="spellEnd"/>
      <w:r w:rsidRPr="0040559B">
        <w:rPr>
          <w:rFonts w:ascii="Times New Roman" w:hAnsi="Times New Roman" w:cs="Times New Roman"/>
          <w:sz w:val="24"/>
          <w:szCs w:val="24"/>
        </w:rPr>
        <w:t xml:space="preserve"> /</w:t>
      </w:r>
    </w:p>
    <w:p w:rsidR="00B601B9" w:rsidRPr="00B601B9" w:rsidRDefault="00194511" w:rsidP="00DF2405">
      <w:pPr>
        <w:pStyle w:val="ConsPlusNonformat"/>
        <w:ind w:left="6237"/>
        <w:rPr>
          <w:rFonts w:ascii="Times New Roman" w:hAnsi="Times New Roman" w:cs="Times New Roman"/>
        </w:rPr>
      </w:pPr>
      <w:r>
        <w:rPr>
          <w:rFonts w:ascii="Times New Roman" w:hAnsi="Times New Roman" w:cs="Times New Roman"/>
        </w:rPr>
        <w:t xml:space="preserve">             </w:t>
      </w:r>
      <w:r w:rsidR="00B601B9" w:rsidRPr="00B601B9">
        <w:rPr>
          <w:rFonts w:ascii="Times New Roman" w:hAnsi="Times New Roman" w:cs="Times New Roman"/>
        </w:rPr>
        <w:t>(</w:t>
      </w:r>
      <w:proofErr w:type="gramStart"/>
      <w:r w:rsidR="00B601B9" w:rsidRPr="00B601B9">
        <w:rPr>
          <w:rFonts w:ascii="Times New Roman" w:hAnsi="Times New Roman" w:cs="Times New Roman"/>
        </w:rPr>
        <w:t xml:space="preserve">подпись)   </w:t>
      </w:r>
      <w:proofErr w:type="gramEnd"/>
      <w:r w:rsidR="00B601B9" w:rsidRPr="00B601B9">
        <w:rPr>
          <w:rFonts w:ascii="Times New Roman" w:hAnsi="Times New Roman" w:cs="Times New Roman"/>
        </w:rPr>
        <w:t xml:space="preserve">    </w:t>
      </w:r>
      <w:r w:rsidR="00B601B9">
        <w:rPr>
          <w:rFonts w:ascii="Times New Roman" w:hAnsi="Times New Roman" w:cs="Times New Roman"/>
        </w:rPr>
        <w:t xml:space="preserve">     </w:t>
      </w:r>
      <w:r w:rsidR="00DF2405">
        <w:rPr>
          <w:rFonts w:ascii="Times New Roman" w:hAnsi="Times New Roman" w:cs="Times New Roman"/>
        </w:rPr>
        <w:t xml:space="preserve">       </w:t>
      </w:r>
      <w:r w:rsidR="00B601B9" w:rsidRPr="00B601B9">
        <w:rPr>
          <w:rFonts w:ascii="Times New Roman" w:hAnsi="Times New Roman" w:cs="Times New Roman"/>
        </w:rPr>
        <w:t>(Ф.И.О.)</w:t>
      </w:r>
      <w:r w:rsidR="00DF2405">
        <w:rPr>
          <w:rFonts w:ascii="Times New Roman" w:hAnsi="Times New Roman" w:cs="Times New Roman"/>
        </w:rPr>
        <w:t xml:space="preserve"> </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___________  20</w:t>
      </w:r>
      <w:r w:rsidR="00194511">
        <w:rPr>
          <w:rFonts w:ascii="Times New Roman" w:hAnsi="Times New Roman" w:cs="Times New Roman"/>
          <w:sz w:val="24"/>
          <w:szCs w:val="24"/>
        </w:rPr>
        <w:t>19</w:t>
      </w:r>
      <w:r>
        <w:rPr>
          <w:rFonts w:ascii="Times New Roman" w:hAnsi="Times New Roman" w:cs="Times New Roman"/>
          <w:sz w:val="24"/>
          <w:szCs w:val="24"/>
        </w:rPr>
        <w:t xml:space="preserve"> г</w:t>
      </w:r>
      <w:r w:rsidRPr="0040559B">
        <w:rPr>
          <w:rFonts w:ascii="Times New Roman" w:hAnsi="Times New Roman" w:cs="Times New Roman"/>
          <w:sz w:val="24"/>
          <w:szCs w:val="24"/>
        </w:rPr>
        <w:t>.</w:t>
      </w:r>
    </w:p>
    <w:p w:rsidR="00B601B9" w:rsidRPr="0040559B" w:rsidRDefault="00B601B9" w:rsidP="00B601B9">
      <w:pPr>
        <w:pStyle w:val="ConsPlusNonformat"/>
        <w:rPr>
          <w:rFonts w:ascii="Times New Roman" w:hAnsi="Times New Roman" w:cs="Times New Roman"/>
          <w:sz w:val="24"/>
          <w:szCs w:val="24"/>
        </w:rPr>
      </w:pPr>
    </w:p>
    <w:p w:rsidR="00DF2405"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rsidR="00B601B9"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 20__ года.</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sidR="00DF2405">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 xml:space="preserve">____________ 20_ г. № ____,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rsidR="00B601B9" w:rsidRPr="00DF2405" w:rsidRDefault="00B601B9" w:rsidP="00B601B9">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601B9" w:rsidRPr="00DF2405" w:rsidTr="00B601B9">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rsidR="00B601B9" w:rsidRPr="00DF2405" w:rsidRDefault="00DF2405" w:rsidP="00B601B9">
            <w:pPr>
              <w:pStyle w:val="ConsPlusCell"/>
              <w:jc w:val="center"/>
              <w:rPr>
                <w:sz w:val="22"/>
                <w:szCs w:val="22"/>
              </w:rPr>
            </w:pPr>
            <w:r>
              <w:rPr>
                <w:sz w:val="22"/>
                <w:szCs w:val="22"/>
              </w:rPr>
              <w:t>№</w:t>
            </w:r>
            <w:r w:rsidR="00B601B9" w:rsidRPr="00DF2405">
              <w:rPr>
                <w:sz w:val="22"/>
                <w:szCs w:val="22"/>
              </w:rPr>
              <w:t xml:space="preserve"> </w:t>
            </w:r>
            <w:r w:rsidR="00B601B9"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Сумма</w:t>
            </w:r>
          </w:p>
          <w:p w:rsidR="00B601B9" w:rsidRPr="00DF2405" w:rsidRDefault="00B601B9" w:rsidP="00B601B9">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Выявленные недостатки</w:t>
            </w:r>
          </w:p>
        </w:tc>
      </w:tr>
      <w:tr w:rsidR="00B601B9" w:rsidRPr="00DF2405" w:rsidTr="00B601B9">
        <w:trPr>
          <w:trHeight w:val="301"/>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r w:rsidR="00B601B9" w:rsidRPr="00DF2405" w:rsidTr="00B601B9">
        <w:trPr>
          <w:trHeight w:val="317"/>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bl>
    <w:p w:rsidR="00B601B9" w:rsidRPr="00DF2405" w:rsidRDefault="00B601B9" w:rsidP="00B601B9">
      <w:pPr>
        <w:pStyle w:val="ConsPlusNonformat"/>
        <w:ind w:firstLine="540"/>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sidR="00DF2405">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_________ 20 __ года.</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Члены </w:t>
      </w:r>
      <w:proofErr w:type="gramStart"/>
      <w:r w:rsidRPr="00DF2405">
        <w:rPr>
          <w:rFonts w:ascii="Times New Roman" w:hAnsi="Times New Roman" w:cs="Times New Roman"/>
          <w:sz w:val="22"/>
          <w:szCs w:val="22"/>
        </w:rPr>
        <w:t xml:space="preserve">комиссии:   </w:t>
      </w:r>
      <w:proofErr w:type="gramEnd"/>
      <w:r w:rsidRPr="00DF2405">
        <w:rPr>
          <w:rFonts w:ascii="Times New Roman" w:hAnsi="Times New Roman" w:cs="Times New Roman"/>
          <w:sz w:val="22"/>
          <w:szCs w:val="22"/>
        </w:rPr>
        <w:t xml:space="preserve">          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rsidR="00B601B9" w:rsidRPr="00DF2405" w:rsidRDefault="00B601B9" w:rsidP="00DF2405">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w:t>
      </w:r>
      <w:r w:rsidR="00DF2405">
        <w:rPr>
          <w:rFonts w:ascii="Times New Roman" w:hAnsi="Times New Roman" w:cs="Times New Roman"/>
          <w:sz w:val="22"/>
          <w:szCs w:val="22"/>
        </w:rPr>
        <w:t>расшифровка подписи)</w:t>
      </w:r>
    </w:p>
    <w:sectPr w:rsidR="00B601B9" w:rsidRPr="00DF2405" w:rsidSect="003246FA">
      <w:headerReference w:type="default" r:id="rId9"/>
      <w:footerReference w:type="default" r:id="rId10"/>
      <w:footerReference w:type="first" r:id="rId11"/>
      <w:footnotePr>
        <w:numRestart w:val="eachSect"/>
      </w:footnotePr>
      <w:pgSz w:w="11907" w:h="16839" w:code="9"/>
      <w:pgMar w:top="567" w:right="567" w:bottom="426"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1E9" w:rsidRDefault="005161E9">
      <w:pPr>
        <w:spacing w:before="0" w:after="0" w:line="240" w:lineRule="auto"/>
      </w:pPr>
      <w:r>
        <w:separator/>
      </w:r>
    </w:p>
  </w:endnote>
  <w:endnote w:type="continuationSeparator" w:id="0">
    <w:p w:rsidR="005161E9" w:rsidRDefault="005161E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Pr="00DF2405" w:rsidRDefault="004C44AC" w:rsidP="00DF240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Pr="00DF2405" w:rsidRDefault="004C44AC"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1E9" w:rsidRDefault="005161E9">
      <w:pPr>
        <w:spacing w:before="0" w:after="0" w:line="240" w:lineRule="auto"/>
      </w:pPr>
      <w:r>
        <w:separator/>
      </w:r>
    </w:p>
  </w:footnote>
  <w:footnote w:type="continuationSeparator" w:id="0">
    <w:p w:rsidR="005161E9" w:rsidRDefault="005161E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Default="004C44AC"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Default="004C44AC"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38392E88"/>
    <w:multiLevelType w:val="hybridMultilevel"/>
    <w:tmpl w:val="827425E8"/>
    <w:lvl w:ilvl="0" w:tplc="00000000">
      <w:start w:val="1"/>
      <w:numFmt w:val="bullet"/>
      <w:lvlText w:val="-"/>
      <w:lvlJc w:val="left"/>
      <w:pPr>
        <w:ind w:left="786" w:hanging="360"/>
      </w:p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2"/>
  </w:num>
  <w:num w:numId="2">
    <w:abstractNumId w:val="4"/>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1"/>
  </w:num>
  <w:num w:numId="23">
    <w:abstractNumId w:val="12"/>
  </w:num>
  <w:num w:numId="24">
    <w:abstractNumId w:val="12"/>
  </w:num>
  <w:num w:numId="25">
    <w:abstractNumId w:val="12"/>
  </w:num>
  <w:num w:numId="26">
    <w:abstractNumId w:val="1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FC"/>
    <w:rsid w:val="0001445F"/>
    <w:rsid w:val="00062842"/>
    <w:rsid w:val="000F15A0"/>
    <w:rsid w:val="0018421D"/>
    <w:rsid w:val="00186826"/>
    <w:rsid w:val="00194511"/>
    <w:rsid w:val="00280367"/>
    <w:rsid w:val="003246FA"/>
    <w:rsid w:val="003579EB"/>
    <w:rsid w:val="00362CE9"/>
    <w:rsid w:val="00386CB3"/>
    <w:rsid w:val="00390B3F"/>
    <w:rsid w:val="003C09F6"/>
    <w:rsid w:val="00425261"/>
    <w:rsid w:val="00434775"/>
    <w:rsid w:val="00492E5C"/>
    <w:rsid w:val="004C44AC"/>
    <w:rsid w:val="004D20F3"/>
    <w:rsid w:val="005161E9"/>
    <w:rsid w:val="0058711D"/>
    <w:rsid w:val="00616C2A"/>
    <w:rsid w:val="00616D07"/>
    <w:rsid w:val="00667C28"/>
    <w:rsid w:val="006853DD"/>
    <w:rsid w:val="006A217D"/>
    <w:rsid w:val="006C0148"/>
    <w:rsid w:val="006D3E94"/>
    <w:rsid w:val="006F2E2F"/>
    <w:rsid w:val="0073320C"/>
    <w:rsid w:val="007646FD"/>
    <w:rsid w:val="009177E9"/>
    <w:rsid w:val="00941F0C"/>
    <w:rsid w:val="00985E12"/>
    <w:rsid w:val="009975C1"/>
    <w:rsid w:val="009A37EF"/>
    <w:rsid w:val="009C1E67"/>
    <w:rsid w:val="00A07701"/>
    <w:rsid w:val="00A5325B"/>
    <w:rsid w:val="00A83DCA"/>
    <w:rsid w:val="00AB3312"/>
    <w:rsid w:val="00AF7F94"/>
    <w:rsid w:val="00B07FC6"/>
    <w:rsid w:val="00B601B9"/>
    <w:rsid w:val="00B6184D"/>
    <w:rsid w:val="00B87745"/>
    <w:rsid w:val="00BB498C"/>
    <w:rsid w:val="00BE0905"/>
    <w:rsid w:val="00C54561"/>
    <w:rsid w:val="00CD7E6B"/>
    <w:rsid w:val="00CE3F8C"/>
    <w:rsid w:val="00D4526A"/>
    <w:rsid w:val="00DC1518"/>
    <w:rsid w:val="00DD7E20"/>
    <w:rsid w:val="00DE1D0D"/>
    <w:rsid w:val="00DF2405"/>
    <w:rsid w:val="00DF3C6A"/>
    <w:rsid w:val="00E14C38"/>
    <w:rsid w:val="00E44905"/>
    <w:rsid w:val="00E808FC"/>
    <w:rsid w:val="00E95F49"/>
    <w:rsid w:val="00EE14C5"/>
    <w:rsid w:val="00F16DF2"/>
    <w:rsid w:val="00F26AE3"/>
    <w:rsid w:val="00FC070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CBC875"/>
  <w15:docId w15:val="{A8F8631E-3F03-444A-837A-F2FDE8C8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3449-DD49-4294-B52A-71621FFE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3965</Words>
  <Characters>22607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26519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creator>User</dc:creator>
  <dc:description>Консультант Плюс - Конструктор Договоров</dc:description>
  <cp:lastModifiedBy>Pasko.IA</cp:lastModifiedBy>
  <cp:revision>14</cp:revision>
  <cp:lastPrinted>2019-05-23T15:00:00Z</cp:lastPrinted>
  <dcterms:created xsi:type="dcterms:W3CDTF">2019-05-20T09:58:00Z</dcterms:created>
  <dcterms:modified xsi:type="dcterms:W3CDTF">2019-05-29T13:41:00Z</dcterms:modified>
</cp:coreProperties>
</file>